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950C8">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57pt;margin-top:913pt;mso-position-horizontal-relative:page;mso-position-vertical-relative:top-margin-area;position:absolute;width:25pt;z-index:251658240">
            <v:imagedata r:id="rId6" o:title=""/>
          </v:shape>
        </w:pict>
      </w:r>
      <w:r w:rsidRPr="003D106B">
        <w:rPr>
          <w:rFonts w:hint="eastAsia"/>
          <w:b/>
          <w:bCs/>
          <w:sz w:val="28"/>
          <w:szCs w:val="28"/>
        </w:rPr>
        <w:t>京改版七年级下册生物跟踪训练</w:t>
      </w:r>
      <w:r w:rsidRPr="003D106B">
        <w:rPr>
          <w:rFonts w:hint="eastAsia"/>
          <w:b/>
          <w:bCs/>
          <w:sz w:val="28"/>
          <w:szCs w:val="28"/>
        </w:rPr>
        <w:t xml:space="preserve"> 6.1</w:t>
      </w:r>
      <w:r w:rsidRPr="003D106B">
        <w:rPr>
          <w:rFonts w:hint="eastAsia"/>
          <w:b/>
          <w:bCs/>
          <w:sz w:val="28"/>
          <w:szCs w:val="28"/>
        </w:rPr>
        <w:t>人的呼吸</w:t>
      </w:r>
    </w:p>
    <w:p w:rsidR="00F950C8">
      <w:r>
        <w:rPr>
          <w:b/>
          <w:bCs/>
          <w:sz w:val="24"/>
          <w:szCs w:val="24"/>
        </w:rPr>
        <w:t>一、单选题</w:t>
      </w:r>
      <w:r>
        <w:rPr>
          <w:b/>
          <w:bCs/>
          <w:sz w:val="24"/>
          <w:szCs w:val="24"/>
        </w:rPr>
        <w:t xml:space="preserve"> </w:t>
      </w:r>
    </w:p>
    <w:p w:rsidR="003D106B">
      <w:pPr>
        <w:spacing w:after="0"/>
      </w:pPr>
      <w:r>
        <w:rPr>
          <w:color w:val="000000"/>
        </w:rPr>
        <w:t>1.</w:t>
      </w:r>
      <w:r>
        <w:rPr>
          <w:color w:val="000000"/>
        </w:rPr>
        <w:t>能对吸入的气体进行淸洁处理的结构有（　　）</w:t>
      </w:r>
    </w:p>
    <w:p w:rsidR="00F950C8">
      <w:pPr>
        <w:spacing w:after="0"/>
      </w:pPr>
      <w:r>
        <w:rPr>
          <w:color w:val="000000"/>
        </w:rPr>
        <w:t>①</w:t>
      </w:r>
      <w:r>
        <w:rPr>
          <w:color w:val="000000"/>
        </w:rPr>
        <w:t>鼻毛</w:t>
      </w:r>
      <w:r>
        <w:rPr>
          <w:color w:val="000000"/>
        </w:rPr>
        <w:t>②</w:t>
      </w:r>
      <w:r>
        <w:rPr>
          <w:color w:val="000000"/>
        </w:rPr>
        <w:t>鼻腔黏膜</w:t>
      </w:r>
      <w:r>
        <w:rPr>
          <w:color w:val="000000"/>
        </w:rPr>
        <w:t>③</w:t>
      </w:r>
      <w:r>
        <w:rPr>
          <w:color w:val="000000"/>
        </w:rPr>
        <w:t>气管和支气管黏膜</w:t>
      </w:r>
      <w:r>
        <w:rPr>
          <w:color w:val="000000"/>
        </w:rPr>
        <w:t>④</w:t>
      </w:r>
      <w:r>
        <w:rPr>
          <w:color w:val="000000"/>
        </w:rPr>
        <w:t>会厌软骨</w:t>
      </w:r>
      <w:r>
        <w:rPr>
          <w:color w:val="000000"/>
        </w:rPr>
        <w:t>．</w:t>
      </w:r>
    </w:p>
    <w:p w:rsidR="00F950C8">
      <w:pPr>
        <w:spacing w:after="0"/>
        <w:ind w:left="150"/>
      </w:pPr>
      <w:r>
        <w:rPr>
          <w:color w:val="000000"/>
        </w:rPr>
        <w:t>A. ①②③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②③④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①③④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①②④</w:t>
      </w:r>
    </w:p>
    <w:p w:rsidR="00F950C8">
      <w:pPr>
        <w:spacing w:after="0"/>
      </w:pPr>
      <w:r>
        <w:rPr>
          <w:color w:val="000000"/>
        </w:rPr>
        <w:t>2.</w:t>
      </w:r>
      <w:r>
        <w:rPr>
          <w:color w:val="000000"/>
        </w:rPr>
        <w:t>引起肺炎的细菌从空气到达患者肺的</w:t>
      </w:r>
      <w:r>
        <w:rPr>
          <w:color w:val="000000"/>
        </w:rPr>
        <w:t>“</w:t>
      </w:r>
      <w:r>
        <w:rPr>
          <w:color w:val="000000"/>
        </w:rPr>
        <w:t>旅程</w:t>
      </w:r>
      <w:r>
        <w:rPr>
          <w:color w:val="000000"/>
        </w:rPr>
        <w:t>”</w:t>
      </w:r>
      <w:r>
        <w:rPr>
          <w:color w:val="000000"/>
        </w:rPr>
        <w:t>是（</w:t>
      </w:r>
      <w:r>
        <w:rPr>
          <w:color w:val="000000"/>
        </w:rPr>
        <w:t xml:space="preserve">    </w:t>
      </w:r>
      <w:r>
        <w:rPr>
          <w:color w:val="000000"/>
        </w:rPr>
        <w:t>）</w:t>
      </w:r>
      <w:r>
        <w:rPr>
          <w:color w:val="000000"/>
        </w:rPr>
        <w:t xml:space="preserve">            </w:t>
      </w:r>
    </w:p>
    <w:p w:rsidR="00F950C8">
      <w:pPr>
        <w:spacing w:after="0"/>
        <w:ind w:left="150"/>
      </w:pPr>
      <w:r>
        <w:rPr>
          <w:color w:val="000000"/>
        </w:rPr>
        <w:t>A. </w:t>
      </w:r>
      <w:r>
        <w:rPr>
          <w:color w:val="000000"/>
        </w:rPr>
        <w:t>鼻</w:t>
      </w:r>
      <w:r>
        <w:rPr>
          <w:color w:val="000000"/>
        </w:rPr>
        <w:t>→</w:t>
      </w:r>
      <w:r>
        <w:rPr>
          <w:color w:val="000000"/>
        </w:rPr>
        <w:t>喉</w:t>
      </w:r>
      <w:r>
        <w:rPr>
          <w:color w:val="000000"/>
        </w:rPr>
        <w:t>→</w:t>
      </w:r>
      <w:r>
        <w:rPr>
          <w:color w:val="000000"/>
        </w:rPr>
        <w:t>咽</w:t>
      </w:r>
      <w:r>
        <w:rPr>
          <w:color w:val="000000"/>
        </w:rPr>
        <w:t>→</w:t>
      </w:r>
      <w:r>
        <w:rPr>
          <w:color w:val="000000"/>
        </w:rPr>
        <w:t>气管</w:t>
      </w:r>
      <w:r>
        <w:rPr>
          <w:color w:val="000000"/>
        </w:rPr>
        <w:t>→</w:t>
      </w:r>
      <w:r>
        <w:rPr>
          <w:color w:val="000000"/>
        </w:rPr>
        <w:t>支气管</w:t>
      </w:r>
      <w:r>
        <w:rPr>
          <w:color w:val="000000"/>
        </w:rPr>
        <w:t>→</w:t>
      </w:r>
      <w:r>
        <w:rPr>
          <w:color w:val="000000"/>
        </w:rPr>
        <w:t>肺</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鼻</w:t>
      </w:r>
      <w:r>
        <w:rPr>
          <w:color w:val="000000"/>
        </w:rPr>
        <w:t>→</w:t>
      </w:r>
      <w:r>
        <w:rPr>
          <w:color w:val="000000"/>
        </w:rPr>
        <w:t>咽</w:t>
      </w:r>
      <w:r>
        <w:rPr>
          <w:color w:val="000000"/>
        </w:rPr>
        <w:t>→</w:t>
      </w:r>
      <w:r>
        <w:rPr>
          <w:color w:val="000000"/>
        </w:rPr>
        <w:t>喉</w:t>
      </w:r>
      <w:r>
        <w:rPr>
          <w:color w:val="000000"/>
        </w:rPr>
        <w:t>→</w:t>
      </w:r>
      <w:r>
        <w:rPr>
          <w:color w:val="000000"/>
        </w:rPr>
        <w:t>气管</w:t>
      </w:r>
      <w:r>
        <w:rPr>
          <w:color w:val="000000"/>
        </w:rPr>
        <w:t>→</w:t>
      </w:r>
      <w:r>
        <w:rPr>
          <w:color w:val="000000"/>
        </w:rPr>
        <w:t>支气管</w:t>
      </w:r>
      <w:r>
        <w:rPr>
          <w:color w:val="000000"/>
        </w:rPr>
        <w:t>→</w:t>
      </w:r>
      <w:r>
        <w:rPr>
          <w:color w:val="000000"/>
        </w:rPr>
        <w:t>肺</w:t>
      </w:r>
      <w:r>
        <w:br/>
      </w:r>
      <w:r>
        <w:rPr>
          <w:color w:val="000000"/>
        </w:rPr>
        <w:t>C. </w:t>
      </w:r>
      <w:r>
        <w:rPr>
          <w:color w:val="000000"/>
        </w:rPr>
        <w:t>鼻</w:t>
      </w:r>
      <w:r>
        <w:rPr>
          <w:color w:val="000000"/>
        </w:rPr>
        <w:t>→</w:t>
      </w:r>
      <w:r>
        <w:rPr>
          <w:color w:val="000000"/>
        </w:rPr>
        <w:t>咽</w:t>
      </w:r>
      <w:r>
        <w:rPr>
          <w:color w:val="000000"/>
        </w:rPr>
        <w:t>→</w:t>
      </w:r>
      <w:r>
        <w:rPr>
          <w:color w:val="000000"/>
        </w:rPr>
        <w:t>喉</w:t>
      </w:r>
      <w:r>
        <w:rPr>
          <w:color w:val="000000"/>
        </w:rPr>
        <w:t>→</w:t>
      </w:r>
      <w:r>
        <w:rPr>
          <w:color w:val="000000"/>
        </w:rPr>
        <w:t>支气管</w:t>
      </w:r>
      <w:r>
        <w:rPr>
          <w:color w:val="000000"/>
        </w:rPr>
        <w:t>→</w:t>
      </w:r>
      <w:r>
        <w:rPr>
          <w:color w:val="000000"/>
        </w:rPr>
        <w:t>气管</w:t>
      </w:r>
      <w:r>
        <w:rPr>
          <w:color w:val="000000"/>
        </w:rPr>
        <w:t>→</w:t>
      </w:r>
      <w:r>
        <w:rPr>
          <w:color w:val="000000"/>
        </w:rPr>
        <w:t>肺</w:t>
      </w:r>
      <w:r>
        <w:rPr>
          <w:color w:val="000000"/>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鼻</w:t>
      </w:r>
      <w:r>
        <w:rPr>
          <w:color w:val="000000"/>
        </w:rPr>
        <w:t>→</w:t>
      </w:r>
      <w:r>
        <w:rPr>
          <w:color w:val="000000"/>
        </w:rPr>
        <w:t>咽</w:t>
      </w:r>
      <w:r>
        <w:rPr>
          <w:color w:val="000000"/>
        </w:rPr>
        <w:t>→</w:t>
      </w:r>
      <w:r>
        <w:rPr>
          <w:color w:val="000000"/>
        </w:rPr>
        <w:t>气管</w:t>
      </w:r>
      <w:r>
        <w:rPr>
          <w:color w:val="000000"/>
        </w:rPr>
        <w:t>→</w:t>
      </w:r>
      <w:r>
        <w:rPr>
          <w:color w:val="000000"/>
        </w:rPr>
        <w:t>喉</w:t>
      </w:r>
      <w:r>
        <w:rPr>
          <w:color w:val="000000"/>
        </w:rPr>
        <w:t>→</w:t>
      </w:r>
      <w:r>
        <w:rPr>
          <w:color w:val="000000"/>
        </w:rPr>
        <w:t>支气管</w:t>
      </w:r>
      <w:r>
        <w:rPr>
          <w:color w:val="000000"/>
        </w:rPr>
        <w:t>→</w:t>
      </w:r>
      <w:r>
        <w:rPr>
          <w:color w:val="000000"/>
        </w:rPr>
        <w:t>肺</w:t>
      </w:r>
    </w:p>
    <w:p w:rsidR="003D106B">
      <w:pPr>
        <w:spacing w:after="0"/>
      </w:pPr>
      <w:r>
        <w:rPr>
          <w:color w:val="000000"/>
        </w:rPr>
        <w:t>3.</w:t>
      </w:r>
      <w:r>
        <w:rPr>
          <w:color w:val="000000"/>
        </w:rPr>
        <w:t>雾霾天气会致使空气中</w:t>
      </w:r>
      <w:r>
        <w:rPr>
          <w:color w:val="000000"/>
        </w:rPr>
        <w:t>PM2.5</w:t>
      </w:r>
      <w:r>
        <w:rPr>
          <w:color w:val="000000"/>
        </w:rPr>
        <w:t>颗粒含量严重超标，部分</w:t>
      </w:r>
      <w:r>
        <w:rPr>
          <w:color w:val="000000"/>
        </w:rPr>
        <w:t>PM2.5</w:t>
      </w:r>
      <w:r>
        <w:rPr>
          <w:color w:val="000000"/>
        </w:rPr>
        <w:t>颗粒能通过呼吸道和肺进入血</w:t>
      </w:r>
      <w:r>
        <w:rPr>
          <w:color w:val="000000"/>
        </w:rPr>
        <w:t>液，危害人体健康．</w:t>
      </w:r>
      <w:r>
        <w:rPr>
          <w:color w:val="000000"/>
        </w:rPr>
        <w:t>PM2.5</w:t>
      </w:r>
      <w:r>
        <w:rPr>
          <w:color w:val="000000"/>
        </w:rPr>
        <w:t>颗粒经过鼻、咽、喉后，在进入血液之前，经过的结构依次是（</w:t>
      </w:r>
      <w:r>
        <w:rPr>
          <w:color w:val="000000"/>
        </w:rPr>
        <w:t xml:space="preserve">    </w:t>
      </w:r>
      <w:r>
        <w:rPr>
          <w:color w:val="000000"/>
        </w:rPr>
        <w:t>）</w:t>
      </w:r>
    </w:p>
    <w:p w:rsidR="00F950C8">
      <w:pPr>
        <w:spacing w:after="0"/>
        <w:ind w:left="150"/>
      </w:pPr>
      <w:r>
        <w:rPr>
          <w:color w:val="000000"/>
        </w:rPr>
        <w:t>A. </w:t>
      </w:r>
      <w:r>
        <w:rPr>
          <w:color w:val="000000"/>
        </w:rPr>
        <w:t>气管、肺泡、支气管</w:t>
      </w:r>
      <w:r>
        <w:rPr>
          <w:color w:val="000000"/>
        </w:rPr>
        <w:t>                                           </w:t>
      </w:r>
      <w:r>
        <w:rPr>
          <w:noProof/>
          <w:lang w:eastAsia="zh-CN"/>
        </w:rPr>
        <w:drawing>
          <wp:inline distT="0" distB="0" distL="0" distR="0">
            <wp:extent cx="9550"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气管、支气管、肺泡</w:t>
      </w:r>
      <w:r>
        <w:br/>
      </w:r>
      <w:r>
        <w:rPr>
          <w:color w:val="000000"/>
        </w:rPr>
        <w:t>C. </w:t>
      </w:r>
      <w:r>
        <w:rPr>
          <w:color w:val="000000"/>
        </w:rPr>
        <w:t>支气管、肺泡、气管</w:t>
      </w:r>
      <w:r>
        <w:rPr>
          <w:color w:val="000000"/>
        </w:rPr>
        <w:t>                                           </w:t>
      </w:r>
      <w:r>
        <w:rPr>
          <w:noProof/>
          <w:lang w:eastAsia="zh-CN"/>
        </w:rPr>
        <w:drawing>
          <wp:inline distT="0" distB="0" distL="0" distR="0">
            <wp:extent cx="9550"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肺泡、支气管、气管</w:t>
      </w:r>
    </w:p>
    <w:p w:rsidR="003D106B">
      <w:pPr>
        <w:spacing w:after="0"/>
      </w:pPr>
      <w:r>
        <w:rPr>
          <w:color w:val="000000"/>
        </w:rPr>
        <w:t>4.</w:t>
      </w:r>
      <w:r>
        <w:rPr>
          <w:color w:val="000000"/>
        </w:rPr>
        <w:t>如图为肺泡内的气体交换示意图，相关叙述不正确的是（　　）</w:t>
      </w:r>
    </w:p>
    <w:p w:rsidR="00F950C8">
      <w:pPr>
        <w:spacing w:after="0"/>
      </w:pPr>
      <w:r>
        <w:rPr>
          <w:noProof/>
          <w:lang w:eastAsia="zh-CN"/>
        </w:rPr>
        <w:drawing>
          <wp:inline distT="0" distB="0" distL="0" distR="0">
            <wp:extent cx="1327328" cy="1107694"/>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327328" cy="1107694"/>
                    </a:xfrm>
                    <a:prstGeom prst="rect">
                      <a:avLst/>
                    </a:prstGeom>
                  </pic:spPr>
                </pic:pic>
              </a:graphicData>
            </a:graphic>
          </wp:inline>
        </w:drawing>
      </w:r>
    </w:p>
    <w:p w:rsidR="00F950C8">
      <w:pPr>
        <w:spacing w:after="0"/>
        <w:ind w:left="150"/>
      </w:pPr>
      <w:r>
        <w:rPr>
          <w:color w:val="000000"/>
        </w:rPr>
        <w:t>A. </w:t>
      </w:r>
      <w:r>
        <w:rPr>
          <w:color w:val="000000"/>
        </w:rPr>
        <w:t>过程</w:t>
      </w:r>
      <w:r>
        <w:rPr>
          <w:color w:val="000000"/>
        </w:rPr>
        <w:t>a</w:t>
      </w:r>
      <w:r>
        <w:rPr>
          <w:color w:val="000000"/>
        </w:rPr>
        <w:t>，</w:t>
      </w:r>
      <w:r>
        <w:rPr>
          <w:color w:val="000000"/>
        </w:rPr>
        <w:t>b</w:t>
      </w:r>
      <w:r>
        <w:rPr>
          <w:color w:val="000000"/>
        </w:rPr>
        <w:t>是通过人体的呼吸运动实现的</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甲内流的是静脉血，丙内流的是动脉血</w:t>
      </w:r>
      <w:r>
        <w:br/>
      </w:r>
      <w:r>
        <w:rPr>
          <w:color w:val="000000"/>
        </w:rPr>
        <w:t>C. </w:t>
      </w:r>
      <w:r>
        <w:rPr>
          <w:color w:val="000000"/>
        </w:rPr>
        <w:t>与丙相比，甲内的血液含有更丰富的营养物质</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乙由一层上皮细胞构成，利于进行气体交换</w:t>
      </w:r>
    </w:p>
    <w:p w:rsidR="00F950C8">
      <w:pPr>
        <w:spacing w:after="0"/>
        <w:rPr>
          <w:rFonts w:hint="eastAsia"/>
          <w:lang w:eastAsia="zh-CN"/>
        </w:rPr>
      </w:pPr>
      <w:r>
        <w:rPr>
          <w:color w:val="000000"/>
        </w:rPr>
        <w:t>5.</w:t>
      </w:r>
      <w:r>
        <w:rPr>
          <w:color w:val="000000"/>
        </w:rPr>
        <w:t>济宁市召开了环境保护工作暨开展大气污染防治</w:t>
      </w:r>
      <w:r>
        <w:rPr>
          <w:color w:val="000000"/>
        </w:rPr>
        <w:t>“</w:t>
      </w:r>
      <w:r>
        <w:rPr>
          <w:color w:val="000000"/>
        </w:rPr>
        <w:t>十大行动</w:t>
      </w:r>
      <w:r>
        <w:rPr>
          <w:color w:val="000000"/>
        </w:rPr>
        <w:t>”</w:t>
      </w:r>
      <w:r>
        <w:rPr>
          <w:color w:val="000000"/>
        </w:rPr>
        <w:t>动员会议。为保障群众呼吸清洁空气，发出了环境就是民生，蓝天也是幸福的倡议，下列与呼吸相关的说法，错误的是</w:t>
      </w:r>
      <w:r>
        <w:rPr>
          <w:color w:val="000000"/>
        </w:rPr>
        <w:t>(     )</w:t>
      </w:r>
    </w:p>
    <w:p w:rsidR="00F950C8" w:rsidP="003D106B">
      <w:pPr>
        <w:spacing w:after="0"/>
      </w:pPr>
      <w:r>
        <w:rPr>
          <w:color w:val="000000"/>
        </w:rPr>
        <w:t xml:space="preserve">A.   </w:t>
      </w:r>
      <w:r>
        <w:rPr>
          <w:color w:val="000000"/>
        </w:rPr>
        <w:t>肺泡是最主要的呼吸器官</w:t>
      </w:r>
      <w:r>
        <w:rPr>
          <w:color w:val="000000"/>
        </w:rPr>
        <w:t>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呼吸道对吸入的空气具有清洁、湿润</w:t>
      </w:r>
      <w:r>
        <w:rPr>
          <w:color w:val="000000"/>
        </w:rPr>
        <w:t>和温暖的作用</w:t>
      </w:r>
      <w:r>
        <w:br/>
      </w:r>
      <w:r>
        <w:rPr>
          <w:color w:val="000000"/>
        </w:rPr>
        <w:t>C. </w:t>
      </w:r>
      <w:r>
        <w:rPr>
          <w:color w:val="000000"/>
        </w:rPr>
        <w:t>用人工呼吸的方法急救时，呼吸频率为每分钟</w:t>
      </w:r>
      <w:r>
        <w:rPr>
          <w:color w:val="000000"/>
        </w:rPr>
        <w:t>16</w:t>
      </w:r>
      <w:r>
        <w:rPr>
          <w:color w:val="000000"/>
        </w:rPr>
        <w:t>～</w:t>
      </w:r>
      <w:r>
        <w:rPr>
          <w:color w:val="000000"/>
        </w:rPr>
        <w:t>18</w:t>
      </w:r>
      <w:r>
        <w:rPr>
          <w:color w:val="000000"/>
        </w:rPr>
        <w:t>次</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PM2.5</w:t>
      </w:r>
      <w:r>
        <w:rPr>
          <w:color w:val="000000"/>
        </w:rPr>
        <w:t>是造成雾霾天的主要因素，严重影响呼吸道健康和大气环境质量</w:t>
      </w:r>
    </w:p>
    <w:p w:rsidR="003D106B">
      <w:pPr>
        <w:spacing w:after="0"/>
      </w:pPr>
      <w:r>
        <w:rPr>
          <w:color w:val="000000"/>
        </w:rPr>
        <w:t>6.</w:t>
      </w:r>
      <w:r>
        <w:rPr>
          <w:color w:val="000000"/>
        </w:rPr>
        <w:t>呼吸道和消化道共用的器官是（　　）</w:t>
      </w:r>
    </w:p>
    <w:p w:rsidR="00F950C8">
      <w:pPr>
        <w:spacing w:after="0"/>
        <w:ind w:left="150"/>
      </w:pPr>
      <w:r>
        <w:rPr>
          <w:color w:val="000000"/>
        </w:rPr>
        <w:t>A. </w:t>
      </w:r>
      <w:r>
        <w:rPr>
          <w:color w:val="000000"/>
        </w:rPr>
        <w:t>鼻</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咽</w:t>
      </w:r>
      <w:r>
        <w:rPr>
          <w:color w:val="000000"/>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喉</w:t>
      </w:r>
      <w:r>
        <w:rPr>
          <w:color w:val="000000"/>
        </w:rPr>
        <w:t>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肺</w:t>
      </w:r>
    </w:p>
    <w:p w:rsidR="00F950C8">
      <w:pPr>
        <w:spacing w:after="0"/>
      </w:pPr>
      <w:r>
        <w:rPr>
          <w:color w:val="000000"/>
        </w:rPr>
        <w:t>7.</w:t>
      </w:r>
      <w:r>
        <w:rPr>
          <w:color w:val="000000"/>
        </w:rPr>
        <w:t>呼吸道不仅是</w:t>
      </w:r>
      <w:r>
        <w:rPr>
          <w:color w:val="000000"/>
        </w:rPr>
        <w:t>气体的通道，还能够使到达肺部的气体（　）</w:t>
      </w:r>
      <w:r>
        <w:rPr>
          <w:color w:val="000000"/>
        </w:rPr>
        <w:t xml:space="preserve">            </w:t>
      </w:r>
    </w:p>
    <w:p w:rsidR="00F950C8">
      <w:pPr>
        <w:spacing w:after="0"/>
        <w:ind w:left="150"/>
      </w:pPr>
      <w:r>
        <w:rPr>
          <w:color w:val="000000"/>
        </w:rPr>
        <w:t>A. </w:t>
      </w:r>
      <w:r>
        <w:rPr>
          <w:color w:val="000000"/>
        </w:rPr>
        <w:t>温暖</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湿润</w:t>
      </w:r>
      <w:r>
        <w:rPr>
          <w:color w:val="000000"/>
        </w:rPr>
        <w:t>                               </w:t>
      </w:r>
      <w:r>
        <w:rPr>
          <w:noProof/>
          <w:lang w:eastAsia="zh-CN"/>
        </w:rPr>
        <w:drawing>
          <wp:inline distT="0" distB="0" distL="0" distR="0">
            <wp:extent cx="9550"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C. </w:t>
      </w:r>
      <w:r>
        <w:rPr>
          <w:color w:val="000000"/>
        </w:rPr>
        <w:t>清洁</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以上三项都正确</w:t>
      </w:r>
    </w:p>
    <w:p w:rsidR="003D106B">
      <w:pPr>
        <w:spacing w:after="0"/>
      </w:pPr>
      <w:r>
        <w:rPr>
          <w:color w:val="000000"/>
        </w:rPr>
        <w:t>8.</w:t>
      </w:r>
      <w:r>
        <w:rPr>
          <w:color w:val="000000"/>
        </w:rPr>
        <w:t>肺泡与血液的气体交换中，不正确的叙述是（　　）</w:t>
      </w:r>
    </w:p>
    <w:p w:rsidR="00F950C8">
      <w:pPr>
        <w:spacing w:after="0"/>
        <w:ind w:left="150"/>
      </w:pPr>
      <w:r>
        <w:rPr>
          <w:color w:val="000000"/>
        </w:rPr>
        <w:t>A. </w:t>
      </w:r>
      <w:r>
        <w:rPr>
          <w:color w:val="000000"/>
        </w:rPr>
        <w:t>血液在肺部气体交换后氧气减少</w:t>
      </w:r>
      <w:r>
        <w:rPr>
          <w:color w:val="000000"/>
        </w:rPr>
        <w:t>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二氧化碳从血液扩散到肺泡中</w:t>
      </w:r>
      <w:r>
        <w:br/>
      </w:r>
      <w:r>
        <w:rPr>
          <w:color w:val="000000"/>
        </w:rPr>
        <w:t>C. </w:t>
      </w:r>
      <w:r>
        <w:rPr>
          <w:color w:val="000000"/>
        </w:rPr>
        <w:t>氧气到血液中后会与血红蛋白结合</w:t>
      </w:r>
      <w:r>
        <w:rPr>
          <w:color w:val="000000"/>
        </w:rPr>
        <w:t>                      </w:t>
      </w:r>
      <w:r>
        <w:rPr>
          <w:noProof/>
          <w:lang w:eastAsia="zh-CN"/>
        </w:rPr>
        <w:drawing>
          <wp:inline distT="0" distB="0" distL="0" distR="0">
            <wp:extent cx="9550"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氧气从肺泡扩散到血液中</w:t>
      </w:r>
    </w:p>
    <w:p w:rsidR="003D106B">
      <w:pPr>
        <w:spacing w:after="0"/>
      </w:pPr>
      <w:r>
        <w:rPr>
          <w:color w:val="000000"/>
        </w:rPr>
        <w:t>9.</w:t>
      </w:r>
      <w:r>
        <w:rPr>
          <w:color w:val="000000"/>
        </w:rPr>
        <w:t>使吸入的气体变得清洁的结构有（　　）</w:t>
      </w:r>
      <w:r>
        <w:br/>
      </w:r>
      <w:r>
        <w:rPr>
          <w:color w:val="000000"/>
        </w:rPr>
        <w:t>①</w:t>
      </w:r>
      <w:r>
        <w:rPr>
          <w:color w:val="000000"/>
        </w:rPr>
        <w:t>声带</w:t>
      </w:r>
      <w:r>
        <w:rPr>
          <w:color w:val="000000"/>
        </w:rPr>
        <w:t> ②</w:t>
      </w:r>
      <w:r>
        <w:rPr>
          <w:color w:val="000000"/>
        </w:rPr>
        <w:t>气管、支气管内表面的纤毛</w:t>
      </w:r>
      <w:r>
        <w:rPr>
          <w:color w:val="000000"/>
        </w:rPr>
        <w:t> ③</w:t>
      </w:r>
      <w:r>
        <w:rPr>
          <w:color w:val="000000"/>
        </w:rPr>
        <w:t>鼻黏膜</w:t>
      </w:r>
      <w:r>
        <w:rPr>
          <w:color w:val="000000"/>
        </w:rPr>
        <w:t> ④</w:t>
      </w:r>
      <w:r>
        <w:rPr>
          <w:color w:val="000000"/>
        </w:rPr>
        <w:t>会厌软骨</w:t>
      </w:r>
      <w:r>
        <w:rPr>
          <w:color w:val="000000"/>
        </w:rPr>
        <w:t> ⑤</w:t>
      </w:r>
      <w:r>
        <w:rPr>
          <w:color w:val="000000"/>
        </w:rPr>
        <w:t>鼻毛</w:t>
      </w:r>
    </w:p>
    <w:p w:rsidR="00F950C8">
      <w:pPr>
        <w:spacing w:after="0"/>
        <w:ind w:left="150"/>
      </w:pPr>
      <w:r>
        <w:rPr>
          <w:color w:val="000000"/>
        </w:rPr>
        <w:t>A. ③⑤⑥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①②④                                </w:t>
      </w:r>
      <w:r>
        <w:rPr>
          <w:noProof/>
          <w:lang w:eastAsia="zh-CN"/>
        </w:rPr>
        <w:drawing>
          <wp:inline distT="0" distB="0" distL="0" distR="0">
            <wp:extent cx="1910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②③⑤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①④⑤</w:t>
      </w:r>
    </w:p>
    <w:p w:rsidR="003D106B">
      <w:pPr>
        <w:spacing w:after="0"/>
      </w:pPr>
      <w:r>
        <w:rPr>
          <w:color w:val="000000"/>
        </w:rPr>
        <w:t>10.</w:t>
      </w:r>
      <w:r>
        <w:rPr>
          <w:color w:val="000000"/>
        </w:rPr>
        <w:t>有关呼吸系统卫生的叙述中，不正确的是</w:t>
      </w:r>
    </w:p>
    <w:p w:rsidR="00F950C8">
      <w:pPr>
        <w:spacing w:after="0"/>
        <w:ind w:left="150"/>
      </w:pPr>
      <w:r>
        <w:rPr>
          <w:color w:val="000000"/>
        </w:rPr>
        <w:t>A. </w:t>
      </w:r>
      <w:r>
        <w:rPr>
          <w:color w:val="000000"/>
        </w:rPr>
        <w:t>少量的烟也不能吸</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环境中的空气要新鲜和清洁</w:t>
      </w:r>
      <w:r>
        <w:br/>
      </w:r>
      <w:r>
        <w:rPr>
          <w:color w:val="000000"/>
        </w:rPr>
        <w:t>C. </w:t>
      </w:r>
      <w:r>
        <w:rPr>
          <w:color w:val="000000"/>
        </w:rPr>
        <w:t>体育锻炼的时机是越冷越好</w:t>
      </w:r>
      <w:r>
        <w:rPr>
          <w:color w:val="000000"/>
        </w:rPr>
        <w:t>                                </w:t>
      </w:r>
      <w:r>
        <w:rPr>
          <w:noProof/>
          <w:lang w:eastAsia="zh-CN"/>
        </w:rPr>
        <w:drawing>
          <wp:inline distT="0" distB="0" distL="0" distR="0">
            <wp:extent cx="2865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尽量用鼻呼吸，而不用口腔</w:t>
      </w:r>
    </w:p>
    <w:p w:rsidR="00F950C8">
      <w:r>
        <w:rPr>
          <w:b/>
          <w:bCs/>
          <w:sz w:val="24"/>
          <w:szCs w:val="24"/>
        </w:rPr>
        <w:t>二、填空题</w:t>
      </w:r>
      <w:r>
        <w:rPr>
          <w:b/>
          <w:bCs/>
          <w:sz w:val="24"/>
          <w:szCs w:val="24"/>
        </w:rPr>
        <w:t xml:space="preserve"> </w:t>
      </w:r>
    </w:p>
    <w:p w:rsidR="00F950C8">
      <w:pPr>
        <w:spacing w:after="0"/>
      </w:pPr>
      <w:r>
        <w:rPr>
          <w:color w:val="000000"/>
        </w:rPr>
        <w:t>11.</w:t>
      </w:r>
      <w:r>
        <w:rPr>
          <w:color w:val="000000"/>
        </w:rPr>
        <w:t>如图是消化、呼吸、循环、泌尿系统的关系示意图，据图回答问题：</w:t>
      </w:r>
      <w:r>
        <w:br/>
      </w:r>
      <w:r>
        <w:rPr>
          <w:noProof/>
          <w:lang w:eastAsia="zh-CN"/>
        </w:rPr>
        <w:drawing>
          <wp:inline distT="0" distB="0" distL="0" distR="0">
            <wp:extent cx="3561829" cy="1375080"/>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3561829" cy="1375080"/>
                    </a:xfrm>
                    <a:prstGeom prst="rect">
                      <a:avLst/>
                    </a:prstGeom>
                  </pic:spPr>
                </pic:pic>
              </a:graphicData>
            </a:graphic>
          </wp:inline>
        </w:drawing>
      </w:r>
      <w:r>
        <w:br/>
      </w:r>
      <w:r>
        <w:rPr>
          <w:color w:val="000000"/>
        </w:rPr>
        <w:t>（</w:t>
      </w:r>
      <w:r>
        <w:rPr>
          <w:color w:val="000000"/>
        </w:rPr>
        <w:t>1</w:t>
      </w:r>
      <w:r>
        <w:rPr>
          <w:color w:val="000000"/>
        </w:rPr>
        <w:t>）人体通过呼吸系统获得氧气，甲图中的曲线</w:t>
      </w:r>
      <w:r>
        <w:rPr>
          <w:color w:val="000000"/>
        </w:rPr>
        <w:t>________ </w:t>
      </w:r>
      <w:r>
        <w:rPr>
          <w:color w:val="000000"/>
        </w:rPr>
        <w:t>段表示吸气时肺内气压的变化，此时膈肌处于乙图的</w:t>
      </w:r>
      <w:r>
        <w:rPr>
          <w:color w:val="000000"/>
        </w:rPr>
        <w:t>________ </w:t>
      </w:r>
      <w:r>
        <w:rPr>
          <w:color w:val="000000"/>
        </w:rPr>
        <w:t>状</w:t>
      </w:r>
      <w:r>
        <w:rPr>
          <w:color w:val="000000"/>
        </w:rPr>
        <w:t>态（填字母）．</w:t>
      </w:r>
      <w:r>
        <w:br/>
      </w:r>
      <w:r>
        <w:rPr>
          <w:color w:val="000000"/>
        </w:rPr>
        <w:t>（</w:t>
      </w:r>
      <w:r>
        <w:rPr>
          <w:color w:val="000000"/>
        </w:rPr>
        <w:t>2</w:t>
      </w:r>
      <w:r>
        <w:rPr>
          <w:color w:val="000000"/>
        </w:rPr>
        <w:t>）丙图中的过程</w:t>
      </w:r>
      <w:r>
        <w:rPr>
          <w:color w:val="000000"/>
        </w:rPr>
        <w:t>④</w:t>
      </w:r>
      <w:r>
        <w:rPr>
          <w:color w:val="000000"/>
        </w:rPr>
        <w:t>是通过</w:t>
      </w:r>
      <w:r>
        <w:rPr>
          <w:color w:val="000000"/>
        </w:rPr>
        <w:t>________ </w:t>
      </w:r>
      <w:r>
        <w:rPr>
          <w:color w:val="000000"/>
        </w:rPr>
        <w:t>实现的</w:t>
      </w:r>
      <w:r>
        <w:rPr>
          <w:color w:val="000000"/>
        </w:rPr>
        <w:t>．</w:t>
      </w:r>
      <w:r>
        <w:br/>
      </w:r>
      <w:r>
        <w:rPr>
          <w:color w:val="000000"/>
        </w:rPr>
        <w:t>（</w:t>
      </w:r>
      <w:r>
        <w:rPr>
          <w:color w:val="000000"/>
        </w:rPr>
        <w:t>3</w:t>
      </w:r>
      <w:r>
        <w:rPr>
          <w:color w:val="000000"/>
        </w:rPr>
        <w:t>）丙图中的</w:t>
      </w:r>
      <w:r>
        <w:rPr>
          <w:color w:val="000000"/>
        </w:rPr>
        <w:t>①</w:t>
      </w:r>
      <w:r>
        <w:rPr>
          <w:color w:val="000000"/>
        </w:rPr>
        <w:t>是指营养物质通过消化道壁进入循环系统的过程，这个过程叫做</w:t>
      </w:r>
      <w:r>
        <w:rPr>
          <w:color w:val="000000"/>
        </w:rPr>
        <w:t>________ </w:t>
      </w:r>
      <w:r>
        <w:rPr>
          <w:color w:val="000000"/>
        </w:rPr>
        <w:t>．</w:t>
      </w:r>
      <w:r>
        <w:br/>
      </w:r>
      <w:r>
        <w:rPr>
          <w:color w:val="000000"/>
        </w:rPr>
        <w:t>（</w:t>
      </w:r>
      <w:r>
        <w:rPr>
          <w:color w:val="000000"/>
        </w:rPr>
        <w:t>4</w:t>
      </w:r>
      <w:r>
        <w:rPr>
          <w:color w:val="000000"/>
        </w:rPr>
        <w:t>）人体内物质运输的载体是</w:t>
      </w:r>
      <w:r>
        <w:rPr>
          <w:color w:val="000000"/>
        </w:rPr>
        <w:t>________ </w:t>
      </w:r>
      <w:r>
        <w:rPr>
          <w:color w:val="000000"/>
        </w:rPr>
        <w:t>，</w:t>
      </w:r>
      <w:r>
        <w:rPr>
          <w:color w:val="000000"/>
        </w:rPr>
        <w:t>二氧化碳主要由</w:t>
      </w:r>
      <w:r>
        <w:rPr>
          <w:color w:val="000000"/>
        </w:rPr>
        <w:t>________ </w:t>
      </w:r>
      <w:r>
        <w:rPr>
          <w:color w:val="000000"/>
        </w:rPr>
        <w:t>运输</w:t>
      </w:r>
      <w:r>
        <w:rPr>
          <w:color w:val="000000"/>
        </w:rPr>
        <w:t>．</w:t>
      </w:r>
      <w:r>
        <w:br/>
      </w:r>
      <w:r>
        <w:rPr>
          <w:color w:val="000000"/>
        </w:rPr>
        <w:t>（</w:t>
      </w:r>
      <w:r>
        <w:rPr>
          <w:color w:val="000000"/>
        </w:rPr>
        <w:t>5</w:t>
      </w:r>
      <w:r>
        <w:rPr>
          <w:color w:val="000000"/>
        </w:rPr>
        <w:t>）丙图中</w:t>
      </w:r>
      <w:r>
        <w:rPr>
          <w:color w:val="000000"/>
        </w:rPr>
        <w:t>________ </w:t>
      </w:r>
      <w:r>
        <w:rPr>
          <w:color w:val="000000"/>
        </w:rPr>
        <w:t>（</w:t>
      </w:r>
      <w:r>
        <w:rPr>
          <w:color w:val="000000"/>
        </w:rPr>
        <w:t>填字母）的排出是主要的排泄途径，它的形成包括</w:t>
      </w:r>
      <w:r>
        <w:rPr>
          <w:color w:val="000000"/>
        </w:rPr>
        <w:t xml:space="preserve">[②]________  </w:t>
      </w:r>
      <w:r>
        <w:rPr>
          <w:color w:val="000000"/>
        </w:rPr>
        <w:t>和</w:t>
      </w:r>
      <w:r>
        <w:rPr>
          <w:color w:val="000000"/>
        </w:rPr>
        <w:t xml:space="preserve">[③]________  </w:t>
      </w:r>
      <w:r>
        <w:rPr>
          <w:color w:val="000000"/>
        </w:rPr>
        <w:t>两个连续的过程．如果某人</w:t>
      </w:r>
      <w:r>
        <w:rPr>
          <w:color w:val="000000"/>
        </w:rPr>
        <w:t>c</w:t>
      </w:r>
      <w:r>
        <w:rPr>
          <w:color w:val="000000"/>
        </w:rPr>
        <w:t>中出现大分子蛋白质和血细胞，则可能</w:t>
      </w:r>
      <w:r>
        <w:rPr>
          <w:color w:val="000000"/>
        </w:rPr>
        <w:t>________ </w:t>
      </w:r>
      <w:r>
        <w:rPr>
          <w:color w:val="000000"/>
        </w:rPr>
        <w:t>发生病变</w:t>
      </w:r>
      <w:r>
        <w:rPr>
          <w:color w:val="000000"/>
        </w:rPr>
        <w:t>．</w:t>
      </w:r>
      <w:r>
        <w:rPr>
          <w:color w:val="000000"/>
        </w:rPr>
        <w:t xml:space="preserve">    </w:t>
      </w:r>
    </w:p>
    <w:p w:rsidR="003D106B">
      <w:pPr>
        <w:spacing w:after="0"/>
      </w:pPr>
      <w:r>
        <w:rPr>
          <w:color w:val="000000"/>
        </w:rPr>
        <w:t>12.</w:t>
      </w:r>
      <w:r>
        <w:rPr>
          <w:color w:val="000000"/>
        </w:rPr>
        <w:t>如图是人体呼吸系统结构的示</w:t>
      </w:r>
      <w:r>
        <w:rPr>
          <w:color w:val="000000"/>
        </w:rPr>
        <w:t>意图，请根据图回答问题：</w:t>
      </w:r>
    </w:p>
    <w:p w:rsidR="00F950C8">
      <w:pPr>
        <w:spacing w:after="0"/>
      </w:pPr>
      <w:r>
        <w:rPr>
          <w:noProof/>
          <w:lang w:eastAsia="zh-CN"/>
        </w:rPr>
        <w:drawing>
          <wp:inline distT="0" distB="0" distL="0" distR="0">
            <wp:extent cx="1470571" cy="1842986"/>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1470571" cy="1842986"/>
                    </a:xfrm>
                    <a:prstGeom prst="rect">
                      <a:avLst/>
                    </a:prstGeom>
                  </pic:spPr>
                </pic:pic>
              </a:graphicData>
            </a:graphic>
          </wp:inline>
        </w:drawing>
      </w:r>
    </w:p>
    <w:p w:rsidR="00F950C8">
      <w:pPr>
        <w:spacing w:after="0"/>
      </w:pPr>
      <w:r>
        <w:rPr>
          <w:color w:val="000000"/>
        </w:rPr>
        <w:t>（</w:t>
      </w:r>
      <w:r>
        <w:rPr>
          <w:color w:val="000000"/>
        </w:rPr>
        <w:t>1</w:t>
      </w:r>
      <w:r>
        <w:rPr>
          <w:color w:val="000000"/>
        </w:rPr>
        <w:t>）人体呼吸是通过呼吸系统完成的．呼吸系统包括</w:t>
      </w:r>
      <w:r>
        <w:rPr>
          <w:color w:val="000000"/>
        </w:rPr>
        <w:t>________ </w:t>
      </w:r>
      <w:r>
        <w:rPr>
          <w:color w:val="000000"/>
        </w:rPr>
        <w:t>和</w:t>
      </w:r>
      <w:r>
        <w:rPr>
          <w:color w:val="000000"/>
        </w:rPr>
        <w:t>________ </w:t>
      </w:r>
      <w:r>
        <w:rPr>
          <w:color w:val="000000"/>
        </w:rPr>
        <w:t>两部分，</w:t>
      </w:r>
      <w:r>
        <w:rPr>
          <w:color w:val="000000"/>
        </w:rPr>
        <w:t>①</w:t>
      </w:r>
      <w:r>
        <w:rPr>
          <w:color w:val="000000"/>
        </w:rPr>
        <w:t>是</w:t>
      </w:r>
      <w:r>
        <w:rPr>
          <w:color w:val="000000"/>
        </w:rPr>
        <w:t>________ </w:t>
      </w:r>
      <w:r>
        <w:rPr>
          <w:color w:val="000000"/>
        </w:rPr>
        <w:t>，</w:t>
      </w:r>
      <w:r>
        <w:rPr>
          <w:color w:val="000000"/>
        </w:rPr>
        <w:t>③</w:t>
      </w:r>
      <w:r>
        <w:rPr>
          <w:color w:val="000000"/>
        </w:rPr>
        <w:t>是</w:t>
      </w:r>
      <w:r>
        <w:rPr>
          <w:color w:val="000000"/>
        </w:rPr>
        <w:t>________ </w:t>
      </w:r>
      <w:r>
        <w:rPr>
          <w:color w:val="000000"/>
        </w:rPr>
        <w:t>，</w:t>
      </w:r>
      <w:r>
        <w:rPr>
          <w:color w:val="000000"/>
        </w:rPr>
        <w:t>⑤</w:t>
      </w:r>
      <w:r>
        <w:rPr>
          <w:color w:val="000000"/>
        </w:rPr>
        <w:t>是</w:t>
      </w:r>
      <w:r>
        <w:rPr>
          <w:color w:val="000000"/>
        </w:rPr>
        <w:t>________ </w:t>
      </w:r>
      <w:r>
        <w:rPr>
          <w:color w:val="000000"/>
        </w:rPr>
        <w:t>．</w:t>
      </w:r>
    </w:p>
    <w:p w:rsidR="00F950C8">
      <w:pPr>
        <w:spacing w:after="0"/>
      </w:pPr>
      <w:r>
        <w:rPr>
          <w:color w:val="000000"/>
        </w:rPr>
        <w:t>（</w:t>
      </w:r>
      <w:r>
        <w:rPr>
          <w:color w:val="000000"/>
        </w:rPr>
        <w:t>2</w:t>
      </w:r>
      <w:r>
        <w:rPr>
          <w:color w:val="000000"/>
        </w:rPr>
        <w:t>）</w:t>
      </w:r>
      <w:r>
        <w:rPr>
          <w:color w:val="000000"/>
        </w:rPr>
        <w:t>[⑥]________ </w:t>
      </w:r>
      <w:r>
        <w:rPr>
          <w:color w:val="000000"/>
        </w:rPr>
        <w:t>是呼吸系统的主要器官，它是</w:t>
      </w:r>
      <w:r>
        <w:rPr>
          <w:color w:val="000000"/>
        </w:rPr>
        <w:t>________ </w:t>
      </w:r>
      <w:r>
        <w:rPr>
          <w:color w:val="000000"/>
        </w:rPr>
        <w:t>的场所</w:t>
      </w:r>
      <w:r>
        <w:rPr>
          <w:color w:val="000000"/>
        </w:rPr>
        <w:t>．</w:t>
      </w:r>
    </w:p>
    <w:p w:rsidR="00F950C8">
      <w:pPr>
        <w:spacing w:after="0"/>
      </w:pPr>
      <w:r>
        <w:rPr>
          <w:color w:val="000000"/>
        </w:rPr>
        <w:t>（</w:t>
      </w:r>
      <w:r>
        <w:rPr>
          <w:color w:val="000000"/>
        </w:rPr>
        <w:t>3</w:t>
      </w:r>
      <w:r>
        <w:rPr>
          <w:color w:val="000000"/>
        </w:rPr>
        <w:t>）图中为气体和食物具有的共同通道是</w:t>
      </w:r>
      <w:r>
        <w:rPr>
          <w:color w:val="000000"/>
        </w:rPr>
        <w:t>[②]________ </w:t>
      </w:r>
      <w:r>
        <w:rPr>
          <w:color w:val="000000"/>
        </w:rPr>
        <w:t>因此我们在吃饭时不要说笑，以免食物进入</w:t>
      </w:r>
      <w:r>
        <w:rPr>
          <w:color w:val="000000"/>
        </w:rPr>
        <w:t>[④]________ </w:t>
      </w:r>
      <w:r>
        <w:rPr>
          <w:color w:val="000000"/>
        </w:rPr>
        <w:t>，引起猛烈咳嗽．</w:t>
      </w:r>
    </w:p>
    <w:p w:rsidR="003D106B">
      <w:pPr>
        <w:spacing w:after="0"/>
      </w:pPr>
      <w:r>
        <w:rPr>
          <w:color w:val="000000"/>
        </w:rPr>
        <w:t>13.</w:t>
      </w:r>
      <w:r>
        <w:rPr>
          <w:color w:val="000000"/>
        </w:rPr>
        <w:t>具有气体交换的功能的呼吸器官是</w:t>
      </w:r>
      <w:r>
        <w:rPr>
          <w:color w:val="000000"/>
        </w:rPr>
        <w:t>________</w:t>
      </w:r>
      <w:r>
        <w:rPr>
          <w:color w:val="000000"/>
        </w:rPr>
        <w:t>，它由大量的</w:t>
      </w:r>
      <w:r>
        <w:rPr>
          <w:color w:val="000000"/>
        </w:rPr>
        <w:t>________</w:t>
      </w:r>
      <w:r>
        <w:rPr>
          <w:color w:val="000000"/>
        </w:rPr>
        <w:t>组成．</w:t>
      </w:r>
    </w:p>
    <w:p w:rsidR="00F950C8">
      <w:r>
        <w:rPr>
          <w:b/>
          <w:bCs/>
          <w:sz w:val="24"/>
          <w:szCs w:val="24"/>
        </w:rPr>
        <w:t>三、解答题</w:t>
      </w:r>
      <w:r>
        <w:rPr>
          <w:b/>
          <w:bCs/>
          <w:sz w:val="24"/>
          <w:szCs w:val="24"/>
        </w:rPr>
        <w:t xml:space="preserve"> </w:t>
      </w:r>
    </w:p>
    <w:p w:rsidR="003D106B">
      <w:pPr>
        <w:spacing w:after="0"/>
      </w:pPr>
      <w:r>
        <w:rPr>
          <w:color w:val="000000"/>
        </w:rPr>
        <w:t>14.</w:t>
      </w:r>
      <w:r>
        <w:rPr>
          <w:color w:val="000000"/>
        </w:rPr>
        <w:t>如图是呼吸系统模式图，请据图回答：</w:t>
      </w:r>
    </w:p>
    <w:p w:rsidR="00F950C8">
      <w:pPr>
        <w:spacing w:after="0"/>
      </w:pPr>
      <w:r>
        <w:rPr>
          <w:noProof/>
          <w:lang w:eastAsia="zh-CN"/>
        </w:rPr>
        <w:drawing>
          <wp:inline distT="0" distB="0" distL="0" distR="0">
            <wp:extent cx="1967116" cy="1881175"/>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1967116" cy="1881175"/>
                    </a:xfrm>
                    <a:prstGeom prst="rect">
                      <a:avLst/>
                    </a:prstGeom>
                  </pic:spPr>
                </pic:pic>
              </a:graphicData>
            </a:graphic>
          </wp:inline>
        </w:drawing>
      </w:r>
    </w:p>
    <w:p w:rsidR="003D106B">
      <w:pPr>
        <w:spacing w:after="0"/>
      </w:pPr>
      <w:r>
        <w:rPr>
          <w:color w:val="000000"/>
        </w:rPr>
        <w:t>（</w:t>
      </w:r>
      <w:r>
        <w:rPr>
          <w:color w:val="000000"/>
        </w:rPr>
        <w:t>1</w:t>
      </w:r>
      <w:r>
        <w:rPr>
          <w:color w:val="000000"/>
        </w:rPr>
        <w:t>）对吸入气体有过滤，湿润和温暖作用的结构是</w:t>
      </w:r>
      <w:r>
        <w:rPr>
          <w:color w:val="000000"/>
        </w:rPr>
        <w:t>[________]________</w:t>
      </w:r>
      <w:r>
        <w:rPr>
          <w:color w:val="000000"/>
        </w:rPr>
        <w:t>．</w:t>
      </w:r>
    </w:p>
    <w:p w:rsidR="003D106B">
      <w:pPr>
        <w:spacing w:after="0"/>
      </w:pPr>
      <w:r>
        <w:rPr>
          <w:color w:val="000000"/>
        </w:rPr>
        <w:t>（</w:t>
      </w:r>
      <w:r>
        <w:rPr>
          <w:color w:val="000000"/>
        </w:rPr>
        <w:t>2</w:t>
      </w:r>
      <w:r>
        <w:rPr>
          <w:color w:val="000000"/>
        </w:rPr>
        <w:t>）痰是由</w:t>
      </w:r>
      <w:r>
        <w:rPr>
          <w:color w:val="000000"/>
        </w:rPr>
        <w:t>[________]________</w:t>
      </w:r>
      <w:r>
        <w:rPr>
          <w:color w:val="000000"/>
        </w:rPr>
        <w:t>和</w:t>
      </w:r>
      <w:r>
        <w:rPr>
          <w:color w:val="000000"/>
        </w:rPr>
        <w:t>[________]________</w:t>
      </w:r>
      <w:r>
        <w:rPr>
          <w:color w:val="000000"/>
        </w:rPr>
        <w:t>内表面的粘膜所分泌的粘液，以及被粘液粘着的灰尘和细菌等组成．</w:t>
      </w:r>
    </w:p>
    <w:p w:rsidR="003D106B">
      <w:pPr>
        <w:spacing w:after="0"/>
      </w:pPr>
      <w:r>
        <w:rPr>
          <w:color w:val="000000"/>
        </w:rPr>
        <w:t>（</w:t>
      </w:r>
      <w:r>
        <w:rPr>
          <w:color w:val="000000"/>
        </w:rPr>
        <w:t>3</w:t>
      </w:r>
      <w:r>
        <w:rPr>
          <w:color w:val="000000"/>
        </w:rPr>
        <w:t>）体内进行气体交换的功能单位是</w:t>
      </w:r>
      <w:r>
        <w:rPr>
          <w:color w:val="000000"/>
        </w:rPr>
        <w:t>[________]________</w:t>
      </w:r>
      <w:r>
        <w:rPr>
          <w:color w:val="000000"/>
        </w:rPr>
        <w:t>，它的壁由</w:t>
      </w:r>
      <w:r>
        <w:rPr>
          <w:color w:val="000000"/>
        </w:rPr>
        <w:t>________</w:t>
      </w:r>
      <w:r>
        <w:rPr>
          <w:color w:val="000000"/>
        </w:rPr>
        <w:t>上皮细胞构成，外面有</w:t>
      </w:r>
      <w:r>
        <w:rPr>
          <w:color w:val="000000"/>
        </w:rPr>
        <w:t>________</w:t>
      </w:r>
      <w:r>
        <w:rPr>
          <w:color w:val="000000"/>
        </w:rPr>
        <w:t>围绕着，适于</w:t>
      </w:r>
      <w:r>
        <w:rPr>
          <w:color w:val="000000"/>
        </w:rPr>
        <w:t>________</w:t>
      </w:r>
      <w:r>
        <w:rPr>
          <w:color w:val="000000"/>
        </w:rPr>
        <w:t>与血液之间进行气体交换．</w:t>
      </w:r>
    </w:p>
    <w:p w:rsidR="003D106B">
      <w:pPr>
        <w:spacing w:after="0"/>
      </w:pPr>
      <w:r>
        <w:rPr>
          <w:color w:val="000000"/>
        </w:rPr>
        <w:t>（</w:t>
      </w:r>
      <w:r>
        <w:rPr>
          <w:color w:val="000000"/>
        </w:rPr>
        <w:t>4</w:t>
      </w:r>
      <w:r>
        <w:rPr>
          <w:color w:val="000000"/>
        </w:rPr>
        <w:t>）肺泡内的氧气进入血液与红细胞中的血红蛋白结合需要穿过</w:t>
      </w:r>
      <w:r>
        <w:rPr>
          <w:color w:val="000000"/>
        </w:rPr>
        <w:t>________</w:t>
      </w:r>
      <w:r>
        <w:rPr>
          <w:color w:val="000000"/>
        </w:rPr>
        <w:t>层细胞膜．</w:t>
      </w:r>
    </w:p>
    <w:p w:rsidR="00F950C8">
      <w:r>
        <w:rPr>
          <w:b/>
          <w:bCs/>
          <w:sz w:val="24"/>
          <w:szCs w:val="24"/>
        </w:rPr>
        <w:t>四、综合题</w:t>
      </w:r>
      <w:r>
        <w:rPr>
          <w:b/>
          <w:bCs/>
          <w:sz w:val="24"/>
          <w:szCs w:val="24"/>
        </w:rPr>
        <w:t xml:space="preserve"> </w:t>
      </w:r>
    </w:p>
    <w:p w:rsidR="00F950C8">
      <w:pPr>
        <w:spacing w:after="0"/>
      </w:pPr>
      <w:r>
        <w:rPr>
          <w:color w:val="000000"/>
        </w:rPr>
        <w:t>15.</w:t>
      </w:r>
      <w:r>
        <w:rPr>
          <w:color w:val="000000"/>
        </w:rPr>
        <w:t>雾霾被称为健康的</w:t>
      </w:r>
      <w:r>
        <w:rPr>
          <w:color w:val="000000"/>
        </w:rPr>
        <w:t>“</w:t>
      </w:r>
      <w:r>
        <w:rPr>
          <w:color w:val="000000"/>
        </w:rPr>
        <w:t>隐形杀手</w:t>
      </w:r>
      <w:r>
        <w:rPr>
          <w:color w:val="000000"/>
        </w:rPr>
        <w:t>”</w:t>
      </w:r>
      <w:r>
        <w:rPr>
          <w:color w:val="000000"/>
        </w:rPr>
        <w:t>，中国工程院院士钟南山告诉记者，以前的大气污染主要是降尘，而现在的灰霾，实际上是一氧化碳、氮氧化物等．假如灰霾中混杂着有害物质，就会对健康产生直接危害，包括对神经系统、心血管系统、呼吸系统、内分泌系统的破坏．</w:t>
      </w:r>
      <w:r>
        <w:rPr>
          <w:color w:val="000000"/>
        </w:rPr>
        <w:t xml:space="preserve"> </w:t>
      </w:r>
      <w:r>
        <w:rPr>
          <w:color w:val="000000"/>
        </w:rPr>
        <w:t>雾霾天对呼吸系统影响最大，这已成为多数人的共识．造成的疾病主要集中在呼吸道疾病、鼻炎、咽喉炎、气管炎、肺气肿、哮喘、支气管炎等炎症，长期处于这种环境</w:t>
      </w:r>
      <w:r>
        <w:rPr>
          <w:color w:val="000000"/>
        </w:rPr>
        <w:t>还会诱发肺癌．众所周知，吸烟的人患肺癌的几率比普通人高</w:t>
      </w:r>
      <w:r>
        <w:rPr>
          <w:color w:val="000000"/>
        </w:rPr>
        <w:t>60%</w:t>
      </w:r>
      <w:r>
        <w:rPr>
          <w:color w:val="000000"/>
        </w:rPr>
        <w:t>，而雾霾里含有的有害颗粒物更多，包括重金属等有害物质的颗粒物一旦进入呼吸道并粘着在肺泡上，轻则会造成鼻炎等鼻腔疾病，重则会造成肺部硬化，甚至还有可能造成肺癌，甚至雾霾比吸烟更易致癌．肺癌是发病率和死亡率增长最快，对人群健康和生命威胁最大的恶性肿瘤之一．近</w:t>
      </w:r>
      <w:r>
        <w:rPr>
          <w:color w:val="000000"/>
        </w:rPr>
        <w:t>50</w:t>
      </w:r>
      <w:r>
        <w:rPr>
          <w:color w:val="000000"/>
        </w:rPr>
        <w:t>年来许多国家都报道肺癌的发病率和死亡率均明显增高，男性肺癌发病率和死亡率均占所有恶性肿瘤的第一位，女性发病率占第二位，死亡率占第二位．肺癌的症状常是胸闷、气急，原因之一是弥漫性细支气管肺泡癌和支</w:t>
      </w:r>
      <w:r>
        <w:rPr>
          <w:color w:val="000000"/>
        </w:rPr>
        <w:t>气管播散性腺癌，使呼吸面积减少，气体弥散功能障碍，导致严重的通气</w:t>
      </w:r>
      <w:r>
        <w:rPr>
          <w:color w:val="000000"/>
        </w:rPr>
        <w:t>/</w:t>
      </w:r>
      <w:r>
        <w:rPr>
          <w:color w:val="000000"/>
        </w:rPr>
        <w:t>血流比值失调，引起呼吸困难逐渐加重，常伴有发绀．钟南山指出，北京地区每年肺癌增幅达</w:t>
      </w:r>
      <w:r>
        <w:rPr>
          <w:color w:val="000000"/>
        </w:rPr>
        <w:t>2.42%</w:t>
      </w:r>
      <w:r>
        <w:rPr>
          <w:color w:val="000000"/>
        </w:rPr>
        <w:t>，是所有肿瘤发病率增加最快的．其中朝阳区、丰台区和石景山区肺癌发病率最高，这和地区污染程度相符，说明雾霾与肺癌发病率存在关联．</w:t>
      </w:r>
      <w:r>
        <w:t xml:space="preserve"> </w:t>
      </w:r>
      <w:r>
        <w:rPr>
          <w:color w:val="000000"/>
        </w:rPr>
        <w:t xml:space="preserve"> </w:t>
      </w:r>
      <w:r>
        <w:rPr>
          <w:color w:val="000000"/>
        </w:rPr>
        <w:t>雾霾对儿童危害大．表现在：</w:t>
      </w:r>
      <w:r>
        <w:rPr>
          <w:color w:val="000000"/>
        </w:rPr>
        <w:t>1</w:t>
      </w:r>
      <w:r>
        <w:rPr>
          <w:color w:val="000000"/>
        </w:rPr>
        <w:t>，雾霾会危害儿童呼吸道健康．孩子的呼吸道相比成年人来说抵抗免疫力较低，雾霾中含的有害有毒物质被儿童吸入，就会刺激他的呼吸道黏膜，引起呼吸系统的各种疾病；此外，伴随着今冬天气偏暖，各种细菌病</w:t>
      </w:r>
      <w:r>
        <w:rPr>
          <w:color w:val="000000"/>
        </w:rPr>
        <w:t>毒异常活跃，伴随着空气中的可吸入颗粒物进入到肺中，也会诱发一些相关的疾病，主要是呼吸道感染以及过敏性疾病．</w:t>
      </w:r>
      <w:r>
        <w:rPr>
          <w:color w:val="000000"/>
        </w:rPr>
        <w:t>2</w:t>
      </w:r>
      <w:r>
        <w:rPr>
          <w:color w:val="000000"/>
        </w:rPr>
        <w:t>，雾霾影响维生素</w:t>
      </w:r>
      <w:r>
        <w:rPr>
          <w:color w:val="000000"/>
        </w:rPr>
        <w:t>D</w:t>
      </w:r>
      <w:r>
        <w:rPr>
          <w:color w:val="000000"/>
        </w:rPr>
        <w:t>含量，增加患佝偻病的可能性．维生素</w:t>
      </w:r>
      <w:r>
        <w:rPr>
          <w:color w:val="000000"/>
        </w:rPr>
        <w:t>D</w:t>
      </w:r>
      <w:r>
        <w:rPr>
          <w:color w:val="000000"/>
        </w:rPr>
        <w:t>对儿童健康成长有重要作用．它能促进钙的吸收，如果缺乏维生素</w:t>
      </w:r>
      <w:r>
        <w:rPr>
          <w:color w:val="000000"/>
        </w:rPr>
        <w:t>D</w:t>
      </w:r>
      <w:r>
        <w:rPr>
          <w:color w:val="000000"/>
        </w:rPr>
        <w:t>，可能会导致佝偻病；维生素</w:t>
      </w:r>
      <w:r>
        <w:rPr>
          <w:color w:val="000000"/>
        </w:rPr>
        <w:t>D</w:t>
      </w:r>
      <w:r>
        <w:rPr>
          <w:color w:val="000000"/>
        </w:rPr>
        <w:t>还有利于儿童免疫系统成熟．晒太阳是儿童获取维生素</w:t>
      </w:r>
      <w:r>
        <w:rPr>
          <w:color w:val="000000"/>
        </w:rPr>
        <w:t>D</w:t>
      </w:r>
      <w:r>
        <w:rPr>
          <w:color w:val="000000"/>
        </w:rPr>
        <w:t>的一个主要方式，它能帮助皮肤中的物质转化成活性维生素</w:t>
      </w:r>
      <w:r>
        <w:rPr>
          <w:color w:val="000000"/>
        </w:rPr>
        <w:t>D</w:t>
      </w:r>
      <w:r>
        <w:rPr>
          <w:color w:val="000000"/>
        </w:rPr>
        <w:t>．雾霾天气把太阳遮住了，孩子完全接触不到太阳光照，就会影响体内维生素</w:t>
      </w:r>
      <w:r>
        <w:rPr>
          <w:color w:val="000000"/>
        </w:rPr>
        <w:t>D</w:t>
      </w:r>
      <w:r>
        <w:rPr>
          <w:color w:val="000000"/>
        </w:rPr>
        <w:t>的正常含量．</w:t>
      </w:r>
      <w:r>
        <w:rPr>
          <w:color w:val="000000"/>
        </w:rPr>
        <w:t>3</w:t>
      </w:r>
      <w:r>
        <w:rPr>
          <w:color w:val="000000"/>
        </w:rPr>
        <w:t>，雾霾会让儿童倦怠无力．雾霾天能影响孩子体内激素的水平，当某些能保持活力的</w:t>
      </w:r>
      <w:r>
        <w:rPr>
          <w:color w:val="000000"/>
        </w:rPr>
        <w:t>激素分泌量减少时，家长会觉得孩子非常倦怠、无力、不活泼，甚至食欲不振等．生活中我们尽量做</w:t>
      </w:r>
      <w:r>
        <w:rPr>
          <w:color w:val="000000"/>
        </w:rPr>
        <w:t>到（</w:t>
      </w:r>
      <w:r>
        <w:rPr>
          <w:color w:val="000000"/>
        </w:rPr>
        <w:t>1</w:t>
      </w:r>
      <w:r>
        <w:rPr>
          <w:color w:val="000000"/>
        </w:rPr>
        <w:t>）雾霾天气少开窗（</w:t>
      </w:r>
      <w:r>
        <w:rPr>
          <w:color w:val="000000"/>
        </w:rPr>
        <w:t>2</w:t>
      </w:r>
      <w:r>
        <w:rPr>
          <w:color w:val="000000"/>
        </w:rPr>
        <w:t>）外出戴口罩，（</w:t>
      </w:r>
      <w:r>
        <w:rPr>
          <w:color w:val="000000"/>
        </w:rPr>
        <w:t>3</w:t>
      </w:r>
      <w:r>
        <w:rPr>
          <w:color w:val="000000"/>
        </w:rPr>
        <w:t>）饮食清淡多喝水，（</w:t>
      </w:r>
      <w:r>
        <w:rPr>
          <w:color w:val="000000"/>
        </w:rPr>
        <w:t>4</w:t>
      </w:r>
      <w:r>
        <w:rPr>
          <w:color w:val="000000"/>
        </w:rPr>
        <w:t>）多喝桐桔梗茶等</w:t>
      </w:r>
      <w:r>
        <w:rPr>
          <w:color w:val="000000"/>
        </w:rPr>
        <w:t>“</w:t>
      </w:r>
      <w:r>
        <w:rPr>
          <w:color w:val="000000"/>
        </w:rPr>
        <w:t>清肺除尘</w:t>
      </w:r>
      <w:r>
        <w:rPr>
          <w:color w:val="000000"/>
        </w:rPr>
        <w:t>”</w:t>
      </w:r>
      <w:r>
        <w:rPr>
          <w:color w:val="000000"/>
        </w:rPr>
        <w:t>茶饮，（</w:t>
      </w:r>
      <w:r>
        <w:rPr>
          <w:color w:val="000000"/>
        </w:rPr>
        <w:t>5</w:t>
      </w:r>
      <w:r>
        <w:rPr>
          <w:color w:val="000000"/>
        </w:rPr>
        <w:t>）深层清洁攻略（</w:t>
      </w:r>
      <w:r>
        <w:rPr>
          <w:color w:val="000000"/>
        </w:rPr>
        <w:t>6</w:t>
      </w:r>
      <w:r>
        <w:rPr>
          <w:color w:val="000000"/>
        </w:rPr>
        <w:t>）最好不出门．</w:t>
      </w:r>
    </w:p>
    <w:p w:rsidR="00F950C8">
      <w:pPr>
        <w:spacing w:after="0"/>
      </w:pPr>
      <w:r>
        <w:rPr>
          <w:color w:val="000000"/>
        </w:rPr>
        <w:t>（</w:t>
      </w:r>
      <w:r>
        <w:rPr>
          <w:color w:val="000000"/>
        </w:rPr>
        <w:t>1</w:t>
      </w:r>
      <w:r>
        <w:rPr>
          <w:color w:val="000000"/>
        </w:rPr>
        <w:t>）呼吸系统的组成包括</w:t>
      </w:r>
      <w:r>
        <w:rPr>
          <w:color w:val="000000"/>
        </w:rPr>
        <w:t>________</w:t>
      </w:r>
      <w:r>
        <w:rPr>
          <w:color w:val="000000"/>
        </w:rPr>
        <w:t>和肺，呼吸道包括</w:t>
      </w:r>
      <w:r>
        <w:rPr>
          <w:color w:val="000000"/>
        </w:rPr>
        <w:t>________</w:t>
      </w:r>
      <w:r>
        <w:rPr>
          <w:color w:val="000000"/>
        </w:rPr>
        <w:t>、</w:t>
      </w:r>
      <w:r>
        <w:rPr>
          <w:color w:val="000000"/>
        </w:rPr>
        <w:t>________</w:t>
      </w:r>
      <w:r>
        <w:rPr>
          <w:color w:val="000000"/>
        </w:rPr>
        <w:t>、</w:t>
      </w:r>
      <w:r>
        <w:rPr>
          <w:color w:val="000000"/>
        </w:rPr>
        <w:t>________</w:t>
      </w:r>
      <w:r>
        <w:rPr>
          <w:color w:val="000000"/>
        </w:rPr>
        <w:t>、</w:t>
      </w:r>
      <w:r>
        <w:rPr>
          <w:color w:val="000000"/>
        </w:rPr>
        <w:t>________</w:t>
      </w:r>
      <w:r>
        <w:rPr>
          <w:color w:val="000000"/>
        </w:rPr>
        <w:t>和</w:t>
      </w:r>
      <w:r>
        <w:rPr>
          <w:color w:val="000000"/>
        </w:rPr>
        <w:t>________</w:t>
      </w:r>
      <w:r>
        <w:rPr>
          <w:color w:val="000000"/>
        </w:rPr>
        <w:t>．</w:t>
      </w:r>
      <w:r>
        <w:rPr>
          <w:color w:val="000000"/>
        </w:rPr>
        <w:t xml:space="preserve">    </w:t>
      </w:r>
    </w:p>
    <w:p w:rsidR="00F950C8">
      <w:pPr>
        <w:spacing w:after="0"/>
      </w:pPr>
      <w:r>
        <w:rPr>
          <w:color w:val="000000"/>
        </w:rPr>
        <w:t>（</w:t>
      </w:r>
      <w:r>
        <w:rPr>
          <w:color w:val="000000"/>
        </w:rPr>
        <w:t>2</w:t>
      </w:r>
      <w:r>
        <w:rPr>
          <w:color w:val="000000"/>
        </w:rPr>
        <w:t>）肺的结构和功能单位是</w:t>
      </w:r>
      <w:r>
        <w:rPr>
          <w:color w:val="000000"/>
        </w:rPr>
        <w:t>________</w:t>
      </w:r>
      <w:r>
        <w:rPr>
          <w:color w:val="000000"/>
        </w:rPr>
        <w:t>，其数量很多，使</w:t>
      </w:r>
      <w:r>
        <w:rPr>
          <w:color w:val="000000"/>
        </w:rPr>
        <w:t>________</w:t>
      </w:r>
      <w:r>
        <w:rPr>
          <w:color w:val="000000"/>
        </w:rPr>
        <w:t>增加，肺癌却会造成呼吸面积减少，气体弥散功能障碍，导致严重的通气</w:t>
      </w:r>
      <w:r>
        <w:rPr>
          <w:color w:val="000000"/>
        </w:rPr>
        <w:t>/</w:t>
      </w:r>
      <w:r>
        <w:rPr>
          <w:color w:val="000000"/>
        </w:rPr>
        <w:t>血流比值失调，引起呼吸困难逐渐加重，常伴有发绀．</w:t>
      </w:r>
      <w:r>
        <w:rPr>
          <w:color w:val="000000"/>
        </w:rPr>
        <w:t xml:space="preserve">    </w:t>
      </w:r>
    </w:p>
    <w:p w:rsidR="00F950C8">
      <w:pPr>
        <w:spacing w:after="0"/>
      </w:pPr>
      <w:r>
        <w:rPr>
          <w:color w:val="000000"/>
        </w:rPr>
        <w:t>16.</w:t>
      </w:r>
    </w:p>
    <w:p w:rsidR="00F950C8">
      <w:pPr>
        <w:spacing w:after="0"/>
      </w:pP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002"/>
        <w:gridCol w:w="1573"/>
        <w:gridCol w:w="1573"/>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成分</w:t>
            </w:r>
          </w:p>
        </w:tc>
        <w:tc>
          <w:tcPr>
            <w:tcW w:w="0" w:type="auto"/>
            <w:tcBorders>
              <w:top w:val="outset" w:sz="8" w:space="0" w:color="000000"/>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吸入气体</w:t>
            </w:r>
            <w:r>
              <w:rPr>
                <w:color w:val="000000"/>
              </w:rPr>
              <w:t>（</w:t>
            </w:r>
            <w:r>
              <w:rPr>
                <w:color w:val="000000"/>
              </w:rPr>
              <w:t>%</w:t>
            </w:r>
            <w:r>
              <w:rPr>
                <w:color w:val="000000"/>
              </w:rPr>
              <w:t>）</w:t>
            </w:r>
          </w:p>
        </w:tc>
        <w:tc>
          <w:tcPr>
            <w:tcW w:w="0" w:type="auto"/>
            <w:tcBorders>
              <w:top w:val="outset" w:sz="8" w:space="0" w:color="000000"/>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呼出气体</w:t>
            </w:r>
            <w:r>
              <w:rPr>
                <w:color w:val="000000"/>
              </w:rPr>
              <w:t>（</w:t>
            </w:r>
            <w:r>
              <w:rPr>
                <w:color w:val="000000"/>
              </w:rPr>
              <w:t>%</w:t>
            </w:r>
            <w:r>
              <w:rPr>
                <w:color w:val="000000"/>
              </w:rPr>
              <w:t>）</w:t>
            </w:r>
          </w:p>
        </w:tc>
      </w:tr>
      <w:tr>
        <w:tblPrEx>
          <w:tblW w:w="0" w:type="auto"/>
          <w:tblInd w:w="115" w:type="dxa"/>
          <w:tblLook w:val="04A0"/>
        </w:tblPrEx>
        <w:tc>
          <w:tcPr>
            <w:tcW w:w="0" w:type="auto"/>
            <w:tcBorders>
              <w:left w:val="outset" w:sz="8" w:space="0" w:color="000000"/>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氧气</w:t>
            </w:r>
          </w:p>
        </w:tc>
        <w:tc>
          <w:tcPr>
            <w:tcW w:w="0" w:type="auto"/>
            <w:tcBorders>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20.96</w:t>
            </w:r>
          </w:p>
        </w:tc>
        <w:tc>
          <w:tcPr>
            <w:tcW w:w="0" w:type="auto"/>
            <w:tcBorders>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16.40</w:t>
            </w:r>
          </w:p>
        </w:tc>
      </w:tr>
      <w:tr>
        <w:tblPrEx>
          <w:tblW w:w="0" w:type="auto"/>
          <w:tblInd w:w="115" w:type="dxa"/>
          <w:tblLook w:val="04A0"/>
        </w:tblPrEx>
        <w:tc>
          <w:tcPr>
            <w:tcW w:w="0" w:type="auto"/>
            <w:tcBorders>
              <w:left w:val="outset" w:sz="8" w:space="0" w:color="000000"/>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二氧化碳</w:t>
            </w:r>
          </w:p>
        </w:tc>
        <w:tc>
          <w:tcPr>
            <w:tcW w:w="0" w:type="auto"/>
            <w:tcBorders>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0.04</w:t>
            </w:r>
          </w:p>
        </w:tc>
        <w:tc>
          <w:tcPr>
            <w:tcW w:w="0" w:type="auto"/>
            <w:tcBorders>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4.10</w:t>
            </w:r>
          </w:p>
        </w:tc>
      </w:tr>
      <w:tr>
        <w:tblPrEx>
          <w:tblW w:w="0" w:type="auto"/>
          <w:tblInd w:w="115" w:type="dxa"/>
          <w:tblLook w:val="04A0"/>
        </w:tblPrEx>
        <w:tc>
          <w:tcPr>
            <w:tcW w:w="0" w:type="auto"/>
            <w:tcBorders>
              <w:left w:val="outset" w:sz="8" w:space="0" w:color="000000"/>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其他气体</w:t>
            </w:r>
          </w:p>
        </w:tc>
        <w:tc>
          <w:tcPr>
            <w:tcW w:w="0" w:type="auto"/>
            <w:tcBorders>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79.00</w:t>
            </w:r>
          </w:p>
        </w:tc>
        <w:tc>
          <w:tcPr>
            <w:tcW w:w="0" w:type="auto"/>
            <w:tcBorders>
              <w:bottom w:val="outset" w:sz="8" w:space="0" w:color="000000"/>
              <w:right w:val="outset" w:sz="8" w:space="0" w:color="000000"/>
            </w:tcBorders>
            <w:tcMar>
              <w:top w:w="15" w:type="dxa"/>
              <w:left w:w="81" w:type="dxa"/>
              <w:bottom w:w="15" w:type="dxa"/>
              <w:right w:w="81" w:type="dxa"/>
            </w:tcMar>
            <w:vAlign w:val="center"/>
          </w:tcPr>
          <w:p w:rsidR="00F950C8">
            <w:pPr>
              <w:spacing w:after="0"/>
            </w:pPr>
            <w:r>
              <w:rPr>
                <w:color w:val="000000"/>
              </w:rPr>
              <w:t>79.50</w:t>
            </w:r>
          </w:p>
        </w:tc>
      </w:tr>
    </w:tbl>
    <w:p w:rsidR="003D106B">
      <w:pPr>
        <w:spacing w:after="0"/>
      </w:pPr>
      <w:r>
        <w:rPr>
          <w:color w:val="000000"/>
        </w:rPr>
        <w:t> </w:t>
      </w:r>
      <w:r>
        <w:br/>
      </w:r>
      <w:r>
        <w:rPr>
          <w:noProof/>
          <w:lang w:eastAsia="zh-CN"/>
        </w:rPr>
        <w:drawing>
          <wp:inline distT="0" distB="0" distL="0" distR="0">
            <wp:extent cx="1604251" cy="763930"/>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1604251" cy="763930"/>
                    </a:xfrm>
                    <a:prstGeom prst="rect">
                      <a:avLst/>
                    </a:prstGeom>
                  </pic:spPr>
                </pic:pic>
              </a:graphicData>
            </a:graphic>
          </wp:inline>
        </w:drawing>
      </w:r>
    </w:p>
    <w:p w:rsidR="003D106B">
      <w:pPr>
        <w:spacing w:after="0"/>
      </w:pPr>
      <w:r>
        <w:rPr>
          <w:color w:val="000000"/>
        </w:rPr>
        <w:t>（</w:t>
      </w:r>
      <w:r>
        <w:rPr>
          <w:color w:val="000000"/>
        </w:rPr>
        <w:t>1</w:t>
      </w:r>
      <w:r>
        <w:rPr>
          <w:color w:val="000000"/>
        </w:rPr>
        <w:t>）呼吸系统的主要器官、气体交换的场所是</w:t>
      </w:r>
      <w:r>
        <w:rPr>
          <w:color w:val="000000"/>
        </w:rPr>
        <w:t>________ </w:t>
      </w:r>
      <w:r>
        <w:rPr>
          <w:color w:val="000000"/>
        </w:rPr>
        <w:t>。</w:t>
      </w:r>
    </w:p>
    <w:p w:rsidR="003D106B">
      <w:pPr>
        <w:spacing w:after="0"/>
      </w:pPr>
      <w:r>
        <w:rPr>
          <w:color w:val="000000"/>
        </w:rPr>
        <w:t>（</w:t>
      </w:r>
      <w:r>
        <w:rPr>
          <w:color w:val="000000"/>
        </w:rPr>
        <w:t>2</w:t>
      </w:r>
      <w:r>
        <w:rPr>
          <w:color w:val="000000"/>
        </w:rPr>
        <w:t>）人体内气体交换是通过气体的</w:t>
      </w:r>
      <w:r>
        <w:rPr>
          <w:color w:val="000000"/>
        </w:rPr>
        <w:t>________ </w:t>
      </w:r>
      <w:r>
        <w:rPr>
          <w:color w:val="000000"/>
        </w:rPr>
        <w:t>作用完成的</w:t>
      </w:r>
      <w:r>
        <w:rPr>
          <w:color w:val="000000"/>
        </w:rPr>
        <w:t>。</w:t>
      </w:r>
      <w:r>
        <w:rPr>
          <w:color w:val="000000"/>
        </w:rPr>
        <w:t>图中</w:t>
      </w:r>
      <w:r>
        <w:rPr>
          <w:color w:val="000000"/>
        </w:rPr>
        <w:t>①</w:t>
      </w:r>
      <w:r>
        <w:rPr>
          <w:color w:val="000000"/>
        </w:rPr>
        <w:t>表示的气体是</w:t>
      </w:r>
      <w:r>
        <w:rPr>
          <w:color w:val="000000"/>
        </w:rPr>
        <w:t>________ </w:t>
      </w:r>
      <w:r>
        <w:rPr>
          <w:color w:val="000000"/>
        </w:rPr>
        <w:t>。</w:t>
      </w:r>
    </w:p>
    <w:p w:rsidR="003D106B">
      <w:pPr>
        <w:spacing w:after="0"/>
      </w:pPr>
      <w:r>
        <w:rPr>
          <w:color w:val="000000"/>
        </w:rPr>
        <w:t>（</w:t>
      </w:r>
      <w:r>
        <w:rPr>
          <w:color w:val="000000"/>
        </w:rPr>
        <w:t>3</w:t>
      </w:r>
      <w:r>
        <w:rPr>
          <w:color w:val="000000"/>
        </w:rPr>
        <w:t>）分析表格，呼出气体中什么明显减少了，什么明显增多了。</w:t>
      </w:r>
      <w:r>
        <w:rPr>
          <w:color w:val="000000"/>
        </w:rPr>
        <w:t>尝试进行解释</w:t>
      </w:r>
      <w:r>
        <w:rPr>
          <w:color w:val="000000"/>
        </w:rPr>
        <w:t>：</w:t>
      </w:r>
    </w:p>
    <w:p w:rsidR="00F950C8">
      <w:r>
        <w:br w:type="page"/>
      </w:r>
    </w:p>
    <w:p w:rsidR="00F950C8">
      <w:pPr>
        <w:jc w:val="center"/>
      </w:pPr>
      <w:r>
        <w:rPr>
          <w:b/>
          <w:bCs/>
          <w:sz w:val="28"/>
          <w:szCs w:val="28"/>
        </w:rPr>
        <w:t>答案解析部分</w:t>
      </w:r>
    </w:p>
    <w:p w:rsidR="00F950C8">
      <w:r>
        <w:t>一、单选题</w:t>
      </w:r>
    </w:p>
    <w:p w:rsidR="00F950C8">
      <w:pPr>
        <w:spacing w:after="0"/>
      </w:pPr>
      <w:r>
        <w:rPr>
          <w:color w:val="000000"/>
        </w:rPr>
        <w:t>1.</w:t>
      </w:r>
      <w:r>
        <w:rPr>
          <w:color w:val="0000FF"/>
        </w:rPr>
        <w:t>【答案】</w:t>
      </w:r>
      <w:r>
        <w:rPr>
          <w:color w:val="000000"/>
        </w:rPr>
        <w:t xml:space="preserve"> A   </w:t>
      </w:r>
    </w:p>
    <w:p w:rsidR="003D106B">
      <w:pPr>
        <w:spacing w:after="0"/>
      </w:pPr>
      <w:r>
        <w:rPr>
          <w:color w:val="0000FF"/>
        </w:rPr>
        <w:t>【解析】</w:t>
      </w:r>
      <w:r>
        <w:rPr>
          <w:color w:val="000000"/>
        </w:rPr>
        <w:t>【解答】解：呼吸系统包括呼吸道和肺两部分．呼吸道的组成由上到下依次是鼻腔、咽、喉、气管和支气管，鼻腔内有鼻毛，可以阻挡灰尘，清洁空气，呼吸道都有骨或软骨做支架，使空气顺畅通过，其内表面覆盖着黏膜，黏膜上的黏液能湿润空气，黏膜内还分布有丰富的毛细血管，能温暖空气．这些特点既保证了气体的畅通，又对吸入的空气具有清洁、温暖和湿润的作用，故</w:t>
      </w:r>
      <w:r>
        <w:rPr>
          <w:color w:val="000000"/>
        </w:rPr>
        <w:t>①</w:t>
      </w:r>
      <w:r>
        <w:rPr>
          <w:color w:val="000000"/>
        </w:rPr>
        <w:t>鼻毛</w:t>
      </w:r>
      <w:r>
        <w:rPr>
          <w:color w:val="000000"/>
        </w:rPr>
        <w:t>②</w:t>
      </w:r>
      <w:r>
        <w:rPr>
          <w:color w:val="000000"/>
        </w:rPr>
        <w:t>鼻腔黏膜</w:t>
      </w:r>
      <w:r>
        <w:rPr>
          <w:color w:val="000000"/>
        </w:rPr>
        <w:t>③</w:t>
      </w:r>
      <w:r>
        <w:rPr>
          <w:color w:val="000000"/>
        </w:rPr>
        <w:t>气管和支气管黏膜能对吸入的气体进行淸洁处理．</w:t>
      </w:r>
    </w:p>
    <w:p w:rsidR="00F950C8">
      <w:pPr>
        <w:spacing w:after="0"/>
      </w:pPr>
      <w:r>
        <w:rPr>
          <w:color w:val="000000"/>
        </w:rPr>
        <w:t>故答案为：</w:t>
      </w:r>
      <w:r>
        <w:rPr>
          <w:color w:val="000000"/>
        </w:rPr>
        <w:t>A</w:t>
      </w:r>
    </w:p>
    <w:p w:rsidR="00F950C8">
      <w:pPr>
        <w:spacing w:after="0"/>
      </w:pPr>
      <w:r>
        <w:rPr>
          <w:color w:val="000000"/>
        </w:rPr>
        <w:t>【分析】呼吸系统包括呼吸道和肺两部分．呼吸道的组成由上到下依次是鼻腔、咽、喉、气管和支气管，呼吸道是气体进出的通道，还能对进入人体的空气做初步的处理．</w:t>
      </w:r>
    </w:p>
    <w:p w:rsidR="00F950C8">
      <w:pPr>
        <w:spacing w:after="0"/>
      </w:pPr>
      <w:r>
        <w:rPr>
          <w:color w:val="000000"/>
        </w:rPr>
        <w:t>2.</w:t>
      </w:r>
      <w:r>
        <w:rPr>
          <w:color w:val="0000FF"/>
        </w:rPr>
        <w:t>【答案】</w:t>
      </w:r>
      <w:r>
        <w:rPr>
          <w:color w:val="000000"/>
        </w:rPr>
        <w:t xml:space="preserve"> B   </w:t>
      </w:r>
    </w:p>
    <w:p w:rsidR="00F950C8">
      <w:pPr>
        <w:spacing w:after="0"/>
      </w:pPr>
      <w:r>
        <w:rPr>
          <w:color w:val="0000FF"/>
        </w:rPr>
        <w:t>【解析】</w:t>
      </w:r>
      <w:r>
        <w:rPr>
          <w:color w:val="000000"/>
        </w:rPr>
        <w:t>【解答】呼吸道包括鼻腔、咽、喉、气管、支气管，是呼吸的通道。引起肺炎的细菌从空气到达患者肺的</w:t>
      </w:r>
      <w:r>
        <w:rPr>
          <w:color w:val="000000"/>
        </w:rPr>
        <w:t>“</w:t>
      </w:r>
      <w:r>
        <w:rPr>
          <w:color w:val="000000"/>
        </w:rPr>
        <w:t>旅程</w:t>
      </w:r>
      <w:r>
        <w:rPr>
          <w:color w:val="000000"/>
        </w:rPr>
        <w:t>”</w:t>
      </w:r>
      <w:r>
        <w:rPr>
          <w:color w:val="000000"/>
        </w:rPr>
        <w:t>是：鼻</w:t>
      </w:r>
      <w:r>
        <w:rPr>
          <w:color w:val="000000"/>
        </w:rPr>
        <w:t>→</w:t>
      </w:r>
      <w:r>
        <w:rPr>
          <w:color w:val="000000"/>
        </w:rPr>
        <w:t>咽</w:t>
      </w:r>
      <w:r>
        <w:rPr>
          <w:color w:val="000000"/>
        </w:rPr>
        <w:t>→</w:t>
      </w:r>
      <w:r>
        <w:rPr>
          <w:color w:val="000000"/>
        </w:rPr>
        <w:t>喉</w:t>
      </w:r>
      <w:r>
        <w:rPr>
          <w:color w:val="000000"/>
        </w:rPr>
        <w:t>→</w:t>
      </w:r>
      <w:r>
        <w:rPr>
          <w:color w:val="000000"/>
        </w:rPr>
        <w:t>气管</w:t>
      </w:r>
      <w:r>
        <w:rPr>
          <w:color w:val="000000"/>
        </w:rPr>
        <w:t>→</w:t>
      </w:r>
      <w:r>
        <w:rPr>
          <w:color w:val="000000"/>
        </w:rPr>
        <w:t>支气管</w:t>
      </w:r>
      <w:r>
        <w:rPr>
          <w:color w:val="000000"/>
        </w:rPr>
        <w:t>→</w:t>
      </w:r>
      <w:r>
        <w:rPr>
          <w:color w:val="000000"/>
        </w:rPr>
        <w:t>肺。</w:t>
      </w:r>
    </w:p>
    <w:p w:rsidR="00F950C8">
      <w:pPr>
        <w:spacing w:after="0"/>
      </w:pPr>
      <w:r>
        <w:rPr>
          <w:color w:val="000000"/>
        </w:rPr>
        <w:t>故答案为：</w:t>
      </w:r>
      <w:r>
        <w:rPr>
          <w:color w:val="000000"/>
        </w:rPr>
        <w:t>B</w:t>
      </w:r>
    </w:p>
    <w:p w:rsidR="00F950C8">
      <w:pPr>
        <w:spacing w:after="0"/>
      </w:pPr>
      <w:r>
        <w:rPr>
          <w:color w:val="000000"/>
        </w:rPr>
        <w:t>【分析】呼吸系统包括呼吸道和肺两部分</w:t>
      </w:r>
      <w:r>
        <w:rPr>
          <w:color w:val="000000"/>
        </w:rPr>
        <w:t>.</w:t>
      </w:r>
      <w:r>
        <w:rPr>
          <w:color w:val="000000"/>
        </w:rPr>
        <w:t>呼吸道的组成由上到下依次是鼻腔、咽、喉、气管和支气管，鼻腔内有鼻毛，可以阻挡</w:t>
      </w:r>
      <w:r>
        <w:rPr>
          <w:color w:val="000000"/>
        </w:rPr>
        <w:t>灰尘，呼吸道都有骨或软骨做支架，其内表</w:t>
      </w:r>
      <w:r>
        <w:rPr>
          <w:color w:val="000000"/>
        </w:rPr>
        <w:t xml:space="preserve"> </w:t>
      </w:r>
      <w:r>
        <w:rPr>
          <w:color w:val="000000"/>
        </w:rPr>
        <w:t>面覆盖着黏膜，黏膜内还分布有丰富的毛细血管</w:t>
      </w:r>
      <w:r>
        <w:rPr>
          <w:color w:val="000000"/>
        </w:rPr>
        <w:t>.</w:t>
      </w:r>
      <w:r>
        <w:rPr>
          <w:color w:val="000000"/>
        </w:rPr>
        <w:t>这些特点既保证了气体的畅通，又对吸入的空气具有清洁、温暖和湿润的作用；肺是气体交换的场所，是呼吸系统</w:t>
      </w:r>
      <w:r>
        <w:rPr>
          <w:color w:val="000000"/>
        </w:rPr>
        <w:t xml:space="preserve"> </w:t>
      </w:r>
      <w:r>
        <w:rPr>
          <w:color w:val="000000"/>
        </w:rPr>
        <w:t>的主要器官</w:t>
      </w:r>
      <w:r>
        <w:rPr>
          <w:color w:val="000000"/>
        </w:rPr>
        <w:t>.</w:t>
      </w:r>
    </w:p>
    <w:p w:rsidR="00F950C8">
      <w:pPr>
        <w:spacing w:after="0"/>
      </w:pPr>
      <w:r>
        <w:rPr>
          <w:color w:val="000000"/>
        </w:rPr>
        <w:t>3.</w:t>
      </w:r>
      <w:r>
        <w:rPr>
          <w:color w:val="0000FF"/>
        </w:rPr>
        <w:t>【答案】</w:t>
      </w:r>
      <w:r>
        <w:rPr>
          <w:color w:val="000000"/>
        </w:rPr>
        <w:t xml:space="preserve"> B   </w:t>
      </w:r>
    </w:p>
    <w:p w:rsidR="003D106B">
      <w:pPr>
        <w:spacing w:after="0"/>
      </w:pPr>
      <w:r>
        <w:rPr>
          <w:color w:val="0000FF"/>
        </w:rPr>
        <w:t>【</w:t>
      </w:r>
      <w:r>
        <w:rPr>
          <w:color w:val="0000FF"/>
        </w:rPr>
        <w:t>解析】</w:t>
      </w:r>
      <w:r>
        <w:rPr>
          <w:color w:val="000000"/>
        </w:rPr>
        <w:t>【解答】解：呼吸系统的组成包括呼吸道和肺两部分．呼吸道包括鼻腔、咽、喉、气管和支气管，如图</w:t>
      </w:r>
      <w:r>
        <w:rPr>
          <w:color w:val="000000"/>
        </w:rPr>
        <w:t>：</w:t>
      </w:r>
    </w:p>
    <w:p w:rsidR="00F950C8">
      <w:pPr>
        <w:spacing w:after="0"/>
      </w:pPr>
      <w:r>
        <w:rPr>
          <w:noProof/>
          <w:lang w:eastAsia="zh-CN"/>
        </w:rPr>
        <w:drawing>
          <wp:inline distT="0" distB="0" distL="0" distR="0">
            <wp:extent cx="2186750" cy="2014868"/>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186750" cy="2014868"/>
                    </a:xfrm>
                    <a:prstGeom prst="rect">
                      <a:avLst/>
                    </a:prstGeom>
                  </pic:spPr>
                </pic:pic>
              </a:graphicData>
            </a:graphic>
          </wp:inline>
        </w:drawing>
      </w:r>
      <w:r>
        <w:rPr>
          <w:color w:val="000000"/>
        </w:rPr>
        <w:t>．</w:t>
      </w:r>
    </w:p>
    <w:p w:rsidR="00F950C8">
      <w:pPr>
        <w:spacing w:after="0"/>
      </w:pPr>
      <w:r>
        <w:rPr>
          <w:color w:val="000000"/>
        </w:rPr>
        <w:t xml:space="preserve">   </w:t>
      </w:r>
      <w:r>
        <w:rPr>
          <w:color w:val="000000"/>
        </w:rPr>
        <w:t>从图中看出，</w:t>
      </w:r>
      <w:r>
        <w:rPr>
          <w:color w:val="000000"/>
        </w:rPr>
        <w:t>PM2.5</w:t>
      </w:r>
      <w:r>
        <w:rPr>
          <w:color w:val="000000"/>
        </w:rPr>
        <w:t>颗粒经过鼻、咽、喉、气管、支气管、肺泡才能到达血液，因此</w:t>
      </w:r>
      <w:r>
        <w:rPr>
          <w:color w:val="000000"/>
        </w:rPr>
        <w:t>PM2.5</w:t>
      </w:r>
      <w:r>
        <w:rPr>
          <w:color w:val="000000"/>
        </w:rPr>
        <w:t>颗粒经过鼻、咽、喉后，在进入血液之前，经过的结构依次是气管、支气管、肺泡．</w:t>
      </w:r>
    </w:p>
    <w:p w:rsidR="00F950C8">
      <w:pPr>
        <w:spacing w:after="0"/>
      </w:pPr>
      <w:r>
        <w:rPr>
          <w:color w:val="000000"/>
        </w:rPr>
        <w:t>故选：</w:t>
      </w:r>
      <w:r>
        <w:rPr>
          <w:color w:val="000000"/>
        </w:rPr>
        <w:t>B</w:t>
      </w:r>
    </w:p>
    <w:p w:rsidR="00F950C8">
      <w:pPr>
        <w:spacing w:after="0"/>
      </w:pPr>
      <w:r>
        <w:rPr>
          <w:color w:val="000000"/>
        </w:rPr>
        <w:t>【分析】呼吸系统的组成包括呼吸道和肺两部分．呼吸道的组成由上到下依次是鼻腔、咽、喉、气管和支气管．呼吸道都有骨或软骨作支架，其内表面覆盖着黏膜，黏膜内还分布有丰富的毛细血管．这些特点</w:t>
      </w:r>
      <w:r>
        <w:rPr>
          <w:color w:val="000000"/>
        </w:rPr>
        <w:t>这可以保证呼吸道内的气流通畅．又能对吸入的空气具有清洁、湿润和温暖的作用．肺是呼吸系统的主要器官，构成肺结构和功能的基本单位是肺泡，肺泡是气体交换的主要部位．</w:t>
      </w:r>
    </w:p>
    <w:p w:rsidR="00F950C8">
      <w:pPr>
        <w:spacing w:after="0"/>
      </w:pPr>
      <w:r>
        <w:rPr>
          <w:color w:val="000000"/>
        </w:rPr>
        <w:t>4.</w:t>
      </w:r>
      <w:r>
        <w:rPr>
          <w:color w:val="0000FF"/>
        </w:rPr>
        <w:t>【答案】</w:t>
      </w:r>
      <w:r>
        <w:rPr>
          <w:color w:val="000000"/>
        </w:rPr>
        <w:t xml:space="preserve"> C   </w:t>
      </w:r>
    </w:p>
    <w:p w:rsidR="003D106B">
      <w:pPr>
        <w:spacing w:after="0"/>
      </w:pPr>
      <w:r>
        <w:rPr>
          <w:color w:val="0000FF"/>
        </w:rPr>
        <w:t>【</w:t>
      </w:r>
      <w:r>
        <w:rPr>
          <w:color w:val="0000FF"/>
        </w:rPr>
        <w:t>解析】</w:t>
      </w:r>
      <w:r>
        <w:rPr>
          <w:color w:val="000000"/>
        </w:rPr>
        <w:t>【解答】</w:t>
      </w:r>
      <w:r>
        <w:rPr>
          <w:color w:val="000000"/>
        </w:rPr>
        <w:t>A</w:t>
      </w:r>
      <w:r>
        <w:rPr>
          <w:color w:val="000000"/>
        </w:rPr>
        <w:t>、</w:t>
      </w:r>
      <w:r>
        <w:rPr>
          <w:color w:val="000000"/>
        </w:rPr>
        <w:t>a</w:t>
      </w:r>
      <w:r>
        <w:rPr>
          <w:color w:val="000000"/>
        </w:rPr>
        <w:t>、</w:t>
      </w:r>
      <w:r>
        <w:rPr>
          <w:color w:val="000000"/>
        </w:rPr>
        <w:t>b</w:t>
      </w:r>
      <w:r>
        <w:rPr>
          <w:color w:val="000000"/>
        </w:rPr>
        <w:t>表示肺泡与外界的气体交换，是通过呼吸运动实现的，</w:t>
      </w:r>
      <w:r>
        <w:rPr>
          <w:color w:val="000000"/>
        </w:rPr>
        <w:t>A</w:t>
      </w:r>
      <w:r>
        <w:rPr>
          <w:color w:val="000000"/>
        </w:rPr>
        <w:t>正确</w:t>
      </w:r>
      <w:r>
        <w:rPr>
          <w:color w:val="000000"/>
        </w:rPr>
        <w:t>．</w:t>
      </w:r>
    </w:p>
    <w:p w:rsidR="00F950C8">
      <w:pPr>
        <w:spacing w:after="0"/>
      </w:pPr>
      <w:r>
        <w:rPr>
          <w:color w:val="000000"/>
        </w:rPr>
        <w:t>B</w:t>
      </w:r>
      <w:r>
        <w:rPr>
          <w:color w:val="000000"/>
        </w:rPr>
        <w:t>、当血液流经肺泡时，肺泡中氧的浓度高，周围血液中氧的浓度低，这时血液中的二氧化碳扩散进入肺泡，肺泡中的氧扩散进入血液．这样血液由含氧少的静脉血变成含氧丰富的动脉血，</w:t>
      </w:r>
      <w:r>
        <w:rPr>
          <w:color w:val="000000"/>
        </w:rPr>
        <w:t>B</w:t>
      </w:r>
      <w:r>
        <w:rPr>
          <w:color w:val="000000"/>
        </w:rPr>
        <w:t>正确．</w:t>
      </w:r>
    </w:p>
    <w:p w:rsidR="00F950C8">
      <w:pPr>
        <w:spacing w:after="0"/>
      </w:pPr>
      <w:r>
        <w:rPr>
          <w:color w:val="000000"/>
        </w:rPr>
        <w:t>C</w:t>
      </w:r>
      <w:r>
        <w:rPr>
          <w:color w:val="000000"/>
        </w:rPr>
        <w:t>、当血液流经肺泡外的毛细血管网时，与肺泡进行气体交换，血液中的二氧化碳进入肺泡，肺泡中的氧气进入血液，由颜色暗红的静脉血变成了鲜红的动脉血，所以甲内的血液含有较多的二氧化碳，</w:t>
      </w:r>
      <w:r>
        <w:rPr>
          <w:color w:val="000000"/>
        </w:rPr>
        <w:t>C</w:t>
      </w:r>
      <w:r>
        <w:rPr>
          <w:color w:val="000000"/>
        </w:rPr>
        <w:t>错误．</w:t>
      </w:r>
    </w:p>
    <w:p w:rsidR="00F950C8">
      <w:pPr>
        <w:spacing w:after="0"/>
      </w:pPr>
      <w:r>
        <w:rPr>
          <w:color w:val="000000"/>
        </w:rPr>
        <w:t>D</w:t>
      </w:r>
      <w:r>
        <w:rPr>
          <w:color w:val="000000"/>
        </w:rPr>
        <w:t>、乙是肺泡外的毛细血管，毛细血管的特点是毛细血管壁很薄，只有一层上皮细胞构成，有利于进行气体交换，</w:t>
      </w:r>
      <w:r>
        <w:rPr>
          <w:color w:val="000000"/>
        </w:rPr>
        <w:t>D</w:t>
      </w:r>
      <w:r>
        <w:rPr>
          <w:color w:val="000000"/>
        </w:rPr>
        <w:t>正确．</w:t>
      </w:r>
    </w:p>
    <w:p w:rsidR="00F950C8">
      <w:pPr>
        <w:spacing w:after="0"/>
      </w:pPr>
      <w:r>
        <w:rPr>
          <w:color w:val="000000"/>
        </w:rPr>
        <w:t>故选：</w:t>
      </w:r>
      <w:r>
        <w:rPr>
          <w:color w:val="000000"/>
        </w:rPr>
        <w:t>C</w:t>
      </w:r>
      <w:r>
        <w:rPr>
          <w:color w:val="000000"/>
        </w:rPr>
        <w:t>．</w:t>
      </w:r>
    </w:p>
    <w:p w:rsidR="00F950C8">
      <w:pPr>
        <w:spacing w:after="0"/>
      </w:pPr>
      <w:r>
        <w:rPr>
          <w:color w:val="000000"/>
        </w:rPr>
        <w:t>【分析】肺是呼吸系统的主要器官，是气体交换的主要场所，肺泡是气体交换的主要部位．肺与外界空气间的气体交换也叫肺的通气，通过呼吸运动实现的；肺泡与血液之间的气体交换叫做肺泡内的气体交换，是通过气体的扩散作用实现的．</w:t>
      </w:r>
    </w:p>
    <w:p w:rsidR="00F950C8">
      <w:pPr>
        <w:spacing w:after="0"/>
      </w:pPr>
      <w:r>
        <w:rPr>
          <w:color w:val="000000"/>
        </w:rPr>
        <w:t>5.</w:t>
      </w:r>
      <w:r>
        <w:rPr>
          <w:color w:val="0000FF"/>
        </w:rPr>
        <w:t>【答案】</w:t>
      </w:r>
      <w:r>
        <w:rPr>
          <w:color w:val="000000"/>
        </w:rPr>
        <w:t xml:space="preserve"> A   </w:t>
      </w:r>
    </w:p>
    <w:p w:rsidR="00F950C8">
      <w:pPr>
        <w:spacing w:after="0"/>
      </w:pPr>
      <w:r>
        <w:rPr>
          <w:color w:val="0000FF"/>
        </w:rPr>
        <w:t>【解析】</w:t>
      </w:r>
      <w:r>
        <w:rPr>
          <w:color w:val="000000"/>
        </w:rPr>
        <w:t>【解答】</w:t>
      </w:r>
      <w:r>
        <w:rPr>
          <w:color w:val="000000"/>
        </w:rPr>
        <w:t>A</w:t>
      </w:r>
      <w:r>
        <w:rPr>
          <w:color w:val="000000"/>
        </w:rPr>
        <w:t>、肺是最主要的呼吸器官。肺泡是肺的功能单位，</w:t>
      </w:r>
      <w:r>
        <w:rPr>
          <w:color w:val="000000"/>
        </w:rPr>
        <w:t>A</w:t>
      </w:r>
      <w:r>
        <w:rPr>
          <w:color w:val="000000"/>
        </w:rPr>
        <w:t>符合题意；</w:t>
      </w:r>
      <w:r>
        <w:rPr>
          <w:color w:val="000000"/>
        </w:rPr>
        <w:t>B</w:t>
      </w:r>
      <w:r>
        <w:rPr>
          <w:color w:val="000000"/>
        </w:rPr>
        <w:t>、呼吸道还具有温暖、清洁和湿润进入体内空气的作用：鼻腔黏膜内的丰富的毛细血管能预热吸入的冷空气；鼻毛和鼻腔内的黏液能阻挡和粘住吸入的灰尘和细菌，鼻腔内的黏液还能杀灭一些细菌并能湿润吸入的空气，</w:t>
      </w:r>
      <w:r>
        <w:rPr>
          <w:color w:val="000000"/>
        </w:rPr>
        <w:t>B</w:t>
      </w:r>
      <w:r>
        <w:rPr>
          <w:color w:val="000000"/>
        </w:rPr>
        <w:t>不符</w:t>
      </w:r>
      <w:r>
        <w:rPr>
          <w:color w:val="000000"/>
        </w:rPr>
        <w:t>合题意；</w:t>
      </w:r>
      <w:r>
        <w:rPr>
          <w:color w:val="000000"/>
        </w:rPr>
        <w:t>C</w:t>
      </w:r>
      <w:r>
        <w:rPr>
          <w:color w:val="000000"/>
        </w:rPr>
        <w:t>、成年人在平静状态下的呼吸频率大约是</w:t>
      </w:r>
      <w:r>
        <w:rPr>
          <w:color w:val="000000"/>
        </w:rPr>
        <w:t>16---18</w:t>
      </w:r>
      <w:r>
        <w:rPr>
          <w:color w:val="000000"/>
        </w:rPr>
        <w:t>次</w:t>
      </w:r>
      <w:r>
        <w:rPr>
          <w:color w:val="000000"/>
        </w:rPr>
        <w:t>/</w:t>
      </w:r>
      <w:r>
        <w:rPr>
          <w:color w:val="000000"/>
        </w:rPr>
        <w:t>分，人工呼吸的频率应和人体自然呼吸的频率相同，</w:t>
      </w:r>
      <w:r>
        <w:rPr>
          <w:color w:val="000000"/>
        </w:rPr>
        <w:t>C</w:t>
      </w:r>
      <w:r>
        <w:rPr>
          <w:color w:val="000000"/>
        </w:rPr>
        <w:t>正确；</w:t>
      </w:r>
      <w:r>
        <w:rPr>
          <w:color w:val="000000"/>
        </w:rPr>
        <w:t>PM2</w:t>
      </w:r>
      <w:r>
        <w:rPr>
          <w:color w:val="000000"/>
        </w:rPr>
        <w:t>．</w:t>
      </w:r>
      <w:r>
        <w:rPr>
          <w:color w:val="000000"/>
        </w:rPr>
        <w:t>5</w:t>
      </w:r>
      <w:r>
        <w:rPr>
          <w:color w:val="000000"/>
        </w:rPr>
        <w:t>是造成雾霾天的主要因素，严重影响呼吸道健康和大气环境质量，</w:t>
      </w:r>
      <w:r>
        <w:rPr>
          <w:color w:val="000000"/>
        </w:rPr>
        <w:t>D</w:t>
      </w:r>
      <w:r>
        <w:rPr>
          <w:color w:val="000000"/>
        </w:rPr>
        <w:t>正确。</w:t>
      </w:r>
    </w:p>
    <w:p w:rsidR="00F950C8">
      <w:pPr>
        <w:spacing w:after="0"/>
      </w:pPr>
      <w:r>
        <w:rPr>
          <w:color w:val="000000"/>
        </w:rPr>
        <w:t>故答案为：</w:t>
      </w:r>
      <w:r>
        <w:rPr>
          <w:color w:val="000000"/>
        </w:rPr>
        <w:t>A.</w:t>
      </w:r>
    </w:p>
    <w:p w:rsidR="00F950C8">
      <w:pPr>
        <w:spacing w:after="0"/>
      </w:pPr>
      <w:r>
        <w:rPr>
          <w:color w:val="000000"/>
        </w:rPr>
        <w:t>【分析】呼吸系统的组成包括呼吸道和肺两部分．呼吸道包括鼻腔、咽、喉、气管、支气管，是呼吸的通道，呼吸道保证了气体的畅通，肺是人体最主要的呼吸器官。</w:t>
      </w:r>
    </w:p>
    <w:p w:rsidR="00F950C8">
      <w:pPr>
        <w:spacing w:after="0"/>
      </w:pPr>
      <w:r>
        <w:rPr>
          <w:color w:val="000000"/>
        </w:rPr>
        <w:t>6.</w:t>
      </w:r>
      <w:r>
        <w:rPr>
          <w:color w:val="0000FF"/>
        </w:rPr>
        <w:t>【答案】</w:t>
      </w:r>
      <w:r>
        <w:rPr>
          <w:color w:val="000000"/>
        </w:rPr>
        <w:t xml:space="preserve"> B   </w:t>
      </w:r>
    </w:p>
    <w:p w:rsidR="003D106B">
      <w:pPr>
        <w:spacing w:after="0"/>
      </w:pPr>
      <w:r>
        <w:rPr>
          <w:color w:val="0000FF"/>
        </w:rPr>
        <w:t>【解析】</w:t>
      </w:r>
      <w:r>
        <w:rPr>
          <w:color w:val="000000"/>
        </w:rPr>
        <w:t>【解答】</w:t>
      </w:r>
      <w:r>
        <w:rPr>
          <w:color w:val="000000"/>
        </w:rPr>
        <w:t>A</w:t>
      </w:r>
      <w:r>
        <w:rPr>
          <w:color w:val="000000"/>
        </w:rPr>
        <w:t>、鼻是气体的通道，</w:t>
      </w:r>
      <w:r>
        <w:rPr>
          <w:color w:val="000000"/>
        </w:rPr>
        <w:t>A</w:t>
      </w:r>
      <w:r>
        <w:rPr>
          <w:color w:val="000000"/>
        </w:rPr>
        <w:t>错误；</w:t>
      </w:r>
    </w:p>
    <w:p w:rsidR="00F950C8">
      <w:pPr>
        <w:spacing w:after="0"/>
      </w:pPr>
      <w:r>
        <w:rPr>
          <w:color w:val="000000"/>
        </w:rPr>
        <w:t>B</w:t>
      </w:r>
      <w:r>
        <w:rPr>
          <w:color w:val="000000"/>
        </w:rPr>
        <w:t>、咽是呼吸道和消化道共同通道，</w:t>
      </w:r>
      <w:r>
        <w:rPr>
          <w:color w:val="000000"/>
        </w:rPr>
        <w:t>B</w:t>
      </w:r>
      <w:r>
        <w:rPr>
          <w:color w:val="000000"/>
        </w:rPr>
        <w:t>正确；</w:t>
      </w:r>
    </w:p>
    <w:p w:rsidR="00F950C8">
      <w:pPr>
        <w:spacing w:after="0"/>
      </w:pPr>
      <w:r>
        <w:rPr>
          <w:color w:val="000000"/>
        </w:rPr>
        <w:t>C</w:t>
      </w:r>
      <w:r>
        <w:rPr>
          <w:color w:val="000000"/>
        </w:rPr>
        <w:t>、喉是气体的通道，</w:t>
      </w:r>
      <w:r>
        <w:rPr>
          <w:color w:val="000000"/>
        </w:rPr>
        <w:t>C</w:t>
      </w:r>
      <w:r>
        <w:rPr>
          <w:color w:val="000000"/>
        </w:rPr>
        <w:t>错误；</w:t>
      </w:r>
    </w:p>
    <w:p w:rsidR="00F950C8">
      <w:pPr>
        <w:spacing w:after="0"/>
      </w:pPr>
      <w:r>
        <w:rPr>
          <w:color w:val="000000"/>
        </w:rPr>
        <w:t>D</w:t>
      </w:r>
      <w:r>
        <w:rPr>
          <w:color w:val="000000"/>
        </w:rPr>
        <w:t>、肺是</w:t>
      </w:r>
      <w:r>
        <w:rPr>
          <w:color w:val="000000"/>
        </w:rPr>
        <w:t>气体的通道，</w:t>
      </w:r>
      <w:r>
        <w:rPr>
          <w:color w:val="000000"/>
        </w:rPr>
        <w:t>D</w:t>
      </w:r>
      <w:r>
        <w:rPr>
          <w:color w:val="000000"/>
        </w:rPr>
        <w:t>错误；</w:t>
      </w:r>
    </w:p>
    <w:p w:rsidR="00F950C8">
      <w:pPr>
        <w:spacing w:after="0"/>
      </w:pPr>
      <w:r>
        <w:rPr>
          <w:color w:val="000000"/>
        </w:rPr>
        <w:t>故选</w:t>
      </w:r>
      <w:r>
        <w:rPr>
          <w:color w:val="000000"/>
        </w:rPr>
        <w:t>B</w:t>
      </w:r>
      <w:r>
        <w:rPr>
          <w:color w:val="000000"/>
        </w:rPr>
        <w:t>．</w:t>
      </w:r>
    </w:p>
    <w:p w:rsidR="00F950C8">
      <w:pPr>
        <w:spacing w:after="0"/>
      </w:pPr>
      <w:r>
        <w:rPr>
          <w:color w:val="000000"/>
        </w:rPr>
        <w:t>【分析】呼吸系统包括呼吸道和肺两部分，呼吸道包括鼻腔、咽、喉、气管、支气管；消化系统包括消化道和消化腺，消化道有口腔、咽、食道、胃、小肠、大肠和肛门，可见咽是呼吸道和消化道共同通道．</w:t>
      </w:r>
    </w:p>
    <w:p w:rsidR="00F950C8">
      <w:pPr>
        <w:spacing w:after="0"/>
      </w:pPr>
      <w:r>
        <w:rPr>
          <w:color w:val="000000"/>
        </w:rPr>
        <w:t>7.</w:t>
      </w:r>
      <w:r>
        <w:rPr>
          <w:color w:val="0000FF"/>
        </w:rPr>
        <w:t>【答案】</w:t>
      </w:r>
      <w:r>
        <w:rPr>
          <w:color w:val="000000"/>
        </w:rPr>
        <w:t xml:space="preserve"> D   </w:t>
      </w:r>
    </w:p>
    <w:p w:rsidR="00F950C8">
      <w:pPr>
        <w:spacing w:after="0"/>
      </w:pPr>
      <w:r>
        <w:rPr>
          <w:color w:val="0000FF"/>
        </w:rPr>
        <w:t>【解析】</w:t>
      </w:r>
      <w:r>
        <w:rPr>
          <w:color w:val="000000"/>
        </w:rPr>
        <w:t>【解答】呼吸道都有骨或软骨作支架，可以保证呼吸道内的气流通畅；其内表面覆盖着黏膜，黏膜内还分布有丰富的毛细血管，能温暖空气；气管和支气管的表面的黏膜上还有腺细胞和纤毛，腺细胞分泌黏液，使空气湿润，黏液中含有能抵抗细菌和病毒的物质，纤毛的摆动可将外来的灰尘、细菌等和</w:t>
      </w:r>
      <w:r>
        <w:rPr>
          <w:color w:val="000000"/>
        </w:rPr>
        <w:t>黏液一起送到咽部，通过咳嗽排出体外形成痰，使进入人体的空气清洁。鼻毛也能阻挡灰尘、病菌，使空气清洁。可见呼吸道对吸入的气体有清洁、温暖、湿润的作用</w:t>
      </w:r>
      <w:r>
        <w:rPr>
          <w:color w:val="000000"/>
        </w:rPr>
        <w:t>.</w:t>
      </w:r>
    </w:p>
    <w:p w:rsidR="00F950C8">
      <w:pPr>
        <w:spacing w:after="0"/>
      </w:pPr>
      <w:r>
        <w:rPr>
          <w:color w:val="000000"/>
        </w:rPr>
        <w:t>故答案为：</w:t>
      </w:r>
      <w:r>
        <w:rPr>
          <w:color w:val="000000"/>
        </w:rPr>
        <w:t>D.</w:t>
      </w:r>
    </w:p>
    <w:p w:rsidR="00F950C8">
      <w:pPr>
        <w:spacing w:after="0"/>
      </w:pPr>
      <w:r>
        <w:rPr>
          <w:color w:val="000000"/>
        </w:rPr>
        <w:t>【</w:t>
      </w:r>
      <w:r>
        <w:rPr>
          <w:color w:val="000000"/>
        </w:rPr>
        <w:t>分析】呼吸系统的组成包括呼吸道和肺两部分，呼吸道包括鼻腔、咽、喉、气管、支气管，是呼吸的通道；肺是气体交换的器官</w:t>
      </w:r>
      <w:r>
        <w:rPr>
          <w:color w:val="000000"/>
        </w:rPr>
        <w:t>.</w:t>
      </w:r>
    </w:p>
    <w:p w:rsidR="00F950C8">
      <w:pPr>
        <w:spacing w:after="0"/>
      </w:pPr>
      <w:r>
        <w:rPr>
          <w:color w:val="000000"/>
        </w:rPr>
        <w:t>8.</w:t>
      </w:r>
      <w:r>
        <w:rPr>
          <w:color w:val="0000FF"/>
        </w:rPr>
        <w:t>【答案】</w:t>
      </w:r>
      <w:r>
        <w:rPr>
          <w:color w:val="000000"/>
        </w:rPr>
        <w:t xml:space="preserve"> A   </w:t>
      </w:r>
    </w:p>
    <w:p w:rsidR="003D106B">
      <w:pPr>
        <w:spacing w:after="0"/>
      </w:pPr>
      <w:r>
        <w:rPr>
          <w:color w:val="0000FF"/>
        </w:rPr>
        <w:t>【解析】</w:t>
      </w:r>
      <w:r>
        <w:rPr>
          <w:color w:val="000000"/>
        </w:rPr>
        <w:t>【解答】解：气体总是由浓度高的地方向浓度低的地方扩散，直到平衡为止；肺泡中氧气的含量比血液中的多，而二氧化碳的含量比血液中的少；因此，血液流经肺泡外毛细血管时，氧气由肺泡扩散到血液里，二氧化碳由血</w:t>
      </w:r>
      <w:r>
        <w:rPr>
          <w:color w:val="000000"/>
        </w:rPr>
        <w:t>液扩散到肺泡里；这样，血液流经肺部毛细血管后就由静脉血变成了动脉血．如图所示：</w:t>
      </w:r>
    </w:p>
    <w:p w:rsidR="00F950C8">
      <w:pPr>
        <w:spacing w:after="0"/>
      </w:pPr>
      <w:r>
        <w:rPr>
          <w:noProof/>
          <w:lang w:eastAsia="zh-CN"/>
        </w:rPr>
        <w:drawing>
          <wp:inline distT="0" distB="0" distL="0" distR="0">
            <wp:extent cx="3666871" cy="1814335"/>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3666871" cy="1814335"/>
                    </a:xfrm>
                    <a:prstGeom prst="rect">
                      <a:avLst/>
                    </a:prstGeom>
                  </pic:spPr>
                </pic:pic>
              </a:graphicData>
            </a:graphic>
          </wp:inline>
        </w:drawing>
      </w:r>
    </w:p>
    <w:p w:rsidR="00F950C8">
      <w:pPr>
        <w:spacing w:after="0"/>
      </w:pPr>
      <w:r>
        <w:rPr>
          <w:color w:val="000000"/>
        </w:rPr>
        <w:t>因此，血液在肺部气体交换后氧气增加，故答案为：项</w:t>
      </w:r>
      <w:r>
        <w:rPr>
          <w:color w:val="000000"/>
        </w:rPr>
        <w:t>A</w:t>
      </w:r>
      <w:r>
        <w:rPr>
          <w:color w:val="000000"/>
        </w:rPr>
        <w:t>的说法错误．</w:t>
      </w:r>
    </w:p>
    <w:p w:rsidR="00F950C8">
      <w:pPr>
        <w:spacing w:after="0"/>
      </w:pPr>
      <w:r>
        <w:rPr>
          <w:color w:val="000000"/>
        </w:rPr>
        <w:t>故答案为：</w:t>
      </w:r>
      <w:r>
        <w:rPr>
          <w:color w:val="000000"/>
        </w:rPr>
        <w:t>A</w:t>
      </w:r>
    </w:p>
    <w:p w:rsidR="00F950C8">
      <w:pPr>
        <w:spacing w:after="0"/>
      </w:pPr>
      <w:r>
        <w:rPr>
          <w:color w:val="000000"/>
        </w:rPr>
        <w:t>【分析】血液在心脏和全部血管所组成的管道系统中的循环流动叫做血液循环，根据循环途径的不同，血液循环分为体循环和肺循环两部分．体循环和肺循环在心脏处汇合在一起，组成一条完整的循环途径，为人体各个组织细胞不断的运来养料和氧，又不断地运走二氧化碳等废物．泡与血液之间的气体交换叫做肺泡内的气体交换，是通过气体的扩散作用实现的．</w:t>
      </w:r>
    </w:p>
    <w:p w:rsidR="00F950C8">
      <w:pPr>
        <w:spacing w:after="0"/>
      </w:pPr>
      <w:r>
        <w:rPr>
          <w:color w:val="000000"/>
        </w:rPr>
        <w:t>9.</w:t>
      </w:r>
      <w:r>
        <w:rPr>
          <w:color w:val="0000FF"/>
        </w:rPr>
        <w:t>【答案】</w:t>
      </w:r>
      <w:r>
        <w:rPr>
          <w:color w:val="000000"/>
        </w:rPr>
        <w:t xml:space="preserve"> C   </w:t>
      </w:r>
    </w:p>
    <w:p w:rsidR="003D106B">
      <w:pPr>
        <w:spacing w:after="0"/>
      </w:pPr>
      <w:r>
        <w:rPr>
          <w:color w:val="0000FF"/>
        </w:rPr>
        <w:t>【</w:t>
      </w:r>
      <w:r>
        <w:rPr>
          <w:color w:val="0000FF"/>
        </w:rPr>
        <w:t>解析】</w:t>
      </w:r>
      <w:r>
        <w:rPr>
          <w:color w:val="000000"/>
        </w:rPr>
        <w:t>【分析】呼吸道与呼吸相适应的特点是：一、鼻腔内有</w:t>
      </w:r>
      <w:r>
        <w:rPr>
          <w:color w:val="000000"/>
        </w:rPr>
        <w:t>⑤</w:t>
      </w:r>
      <w:r>
        <w:rPr>
          <w:color w:val="000000"/>
        </w:rPr>
        <w:t>鼻毛，可以阻挡空气中灰尘的进入，对空气有清洁作用；二、</w:t>
      </w:r>
      <w:r>
        <w:rPr>
          <w:color w:val="000000"/>
        </w:rPr>
        <w:t>②</w:t>
      </w:r>
      <w:r>
        <w:rPr>
          <w:color w:val="000000"/>
        </w:rPr>
        <w:t>鼻黏膜分泌的黏液，可以湿润空气和粘住灰尘，对空气有清洁和湿润作用；三、鼻粘膜内分布着毛细血管，可以温暖空气；四、呼吸道中都有软骨做支架，保证了空气的畅通，此外</w:t>
      </w:r>
      <w:r>
        <w:rPr>
          <w:color w:val="000000"/>
        </w:rPr>
        <w:t>④</w:t>
      </w:r>
      <w:r>
        <w:rPr>
          <w:color w:val="000000"/>
        </w:rPr>
        <w:t>气管、支气管的内表面覆盖着有纤毛的黏膜，黏膜上的黏液起清洁空气的作用，因此能使吸入的气体变清洁的结构有</w:t>
      </w:r>
      <w:r>
        <w:rPr>
          <w:color w:val="000000"/>
        </w:rPr>
        <w:t>②</w:t>
      </w:r>
      <w:r>
        <w:rPr>
          <w:color w:val="000000"/>
        </w:rPr>
        <w:t>鼻粘膜，</w:t>
      </w:r>
      <w:r>
        <w:rPr>
          <w:color w:val="000000"/>
        </w:rPr>
        <w:t>④</w:t>
      </w:r>
      <w:r>
        <w:rPr>
          <w:color w:val="000000"/>
        </w:rPr>
        <w:t>气管、支气管内表面的纤毛，</w:t>
      </w:r>
      <w:r>
        <w:rPr>
          <w:color w:val="000000"/>
        </w:rPr>
        <w:t>⑤</w:t>
      </w:r>
      <w:r>
        <w:rPr>
          <w:color w:val="000000"/>
        </w:rPr>
        <w:t>鼻毛。</w:t>
      </w:r>
      <w:r>
        <w:br/>
      </w:r>
      <w:r>
        <w:rPr>
          <w:color w:val="000000"/>
        </w:rPr>
        <w:t>【</w:t>
      </w:r>
      <w:r>
        <w:rPr>
          <w:color w:val="000000"/>
        </w:rPr>
        <w:t>点评】此题为基础知识题，较易，解答此题的关键是熟练掌握呼吸道的组成及功能</w:t>
      </w:r>
      <w:r>
        <w:rPr>
          <w:color w:val="000000"/>
        </w:rPr>
        <w:t>。</w:t>
      </w:r>
    </w:p>
    <w:p w:rsidR="00F950C8">
      <w:pPr>
        <w:spacing w:after="0"/>
      </w:pPr>
      <w:r>
        <w:rPr>
          <w:color w:val="000000"/>
        </w:rPr>
        <w:t>10.</w:t>
      </w:r>
      <w:r>
        <w:rPr>
          <w:color w:val="0000FF"/>
        </w:rPr>
        <w:t>【答案】</w:t>
      </w:r>
      <w:r>
        <w:rPr>
          <w:color w:val="000000"/>
        </w:rPr>
        <w:t xml:space="preserve"> C   </w:t>
      </w:r>
    </w:p>
    <w:p w:rsidR="003D106B">
      <w:pPr>
        <w:spacing w:after="0"/>
      </w:pPr>
      <w:r>
        <w:rPr>
          <w:color w:val="0000FF"/>
        </w:rPr>
        <w:t>【解析】</w:t>
      </w:r>
      <w:r>
        <w:rPr>
          <w:color w:val="000000"/>
        </w:rPr>
        <w:t>【分析】呼吸系统的组成包括呼吸道和肺两部分，呼吸道包括鼻腔、咽、喉、气管、支气管，是呼吸的通道，呼吸道保证了气体的清洁、湿润和畅通，所以环境中的空气要新鲜和清洁，尽量用鼻呼吸，而不用口腔，吸烟会损害呼吸系统，少量的烟也不能吸。</w:t>
      </w:r>
      <w:r>
        <w:br/>
      </w:r>
      <w:r>
        <w:rPr>
          <w:color w:val="000000"/>
        </w:rPr>
        <w:t>【</w:t>
      </w:r>
      <w:r>
        <w:rPr>
          <w:color w:val="000000"/>
        </w:rPr>
        <w:t>点评】此题为基础题，较易，解答此类题目的关键是结合生活习惯</w:t>
      </w:r>
      <w:r>
        <w:rPr>
          <w:color w:val="000000"/>
        </w:rPr>
        <w:t>。</w:t>
      </w:r>
    </w:p>
    <w:p w:rsidR="00F950C8">
      <w:r>
        <w:t>二、填空题</w:t>
      </w:r>
    </w:p>
    <w:p w:rsidR="00F950C8">
      <w:pPr>
        <w:spacing w:after="0"/>
      </w:pPr>
      <w:r>
        <w:rPr>
          <w:color w:val="000000"/>
        </w:rPr>
        <w:t>11.</w:t>
      </w:r>
      <w:r>
        <w:rPr>
          <w:color w:val="0000FF"/>
        </w:rPr>
        <w:t>【答案】</w:t>
      </w:r>
      <w:r>
        <w:rPr>
          <w:color w:val="000000"/>
        </w:rPr>
        <w:t>CD</w:t>
      </w:r>
      <w:r>
        <w:rPr>
          <w:color w:val="000000"/>
        </w:rPr>
        <w:t>；</w:t>
      </w:r>
      <w:r>
        <w:rPr>
          <w:color w:val="000000"/>
        </w:rPr>
        <w:t xml:space="preserve">  </w:t>
      </w:r>
      <w:r>
        <w:rPr>
          <w:color w:val="000000"/>
        </w:rPr>
        <w:t>B</w:t>
      </w:r>
      <w:r>
        <w:rPr>
          <w:color w:val="000000"/>
        </w:rPr>
        <w:t>；呼吸运动；吸收；血液；血浆；</w:t>
      </w:r>
      <w:r>
        <w:rPr>
          <w:color w:val="000000"/>
        </w:rPr>
        <w:t>c</w:t>
      </w:r>
      <w:r>
        <w:rPr>
          <w:color w:val="000000"/>
        </w:rPr>
        <w:t>；肾小球的滤过作用；肾小管的重吸收作用；肾小球</w:t>
      </w:r>
      <w:r>
        <w:rPr>
          <w:color w:val="000000"/>
        </w:rPr>
        <w:t xml:space="preserve">  </w:t>
      </w:r>
    </w:p>
    <w:p w:rsidR="00F950C8">
      <w:pPr>
        <w:spacing w:after="0"/>
      </w:pPr>
      <w:r>
        <w:rPr>
          <w:color w:val="0000FF"/>
        </w:rPr>
        <w:t>【解析】</w:t>
      </w:r>
      <w:r>
        <w:rPr>
          <w:color w:val="000000"/>
        </w:rPr>
        <w:t>【解答】（</w:t>
      </w:r>
      <w:r>
        <w:rPr>
          <w:color w:val="000000"/>
        </w:rPr>
        <w:t>1</w:t>
      </w:r>
      <w:r>
        <w:rPr>
          <w:color w:val="000000"/>
        </w:rPr>
        <w:t>）乙图</w:t>
      </w:r>
      <w:r>
        <w:rPr>
          <w:color w:val="000000"/>
        </w:rPr>
        <w:t>B</w:t>
      </w:r>
      <w:r>
        <w:rPr>
          <w:color w:val="000000"/>
        </w:rPr>
        <w:t>的状态，膈肌顶部下降，表示吸气时膈肌收缩，甲图中曲线</w:t>
      </w:r>
      <w:r>
        <w:rPr>
          <w:color w:val="000000"/>
        </w:rPr>
        <w:t>CD</w:t>
      </w:r>
      <w:r>
        <w:rPr>
          <w:color w:val="000000"/>
        </w:rPr>
        <w:t>段肺内气压是负值，表示肺内气压低于外界大气压，因此表示吸气时的肺内气压的变化．</w:t>
      </w:r>
      <w:r>
        <w:br/>
      </w:r>
      <w:r>
        <w:rPr>
          <w:color w:val="000000"/>
        </w:rPr>
        <w:t>因此乙图</w:t>
      </w:r>
      <w:r>
        <w:rPr>
          <w:color w:val="000000"/>
        </w:rPr>
        <w:t>B</w:t>
      </w:r>
      <w:r>
        <w:rPr>
          <w:color w:val="000000"/>
        </w:rPr>
        <w:t>的状态与甲图中曲线</w:t>
      </w:r>
      <w:r>
        <w:rPr>
          <w:color w:val="000000"/>
        </w:rPr>
        <w:t>CD</w:t>
      </w:r>
      <w:r>
        <w:rPr>
          <w:color w:val="000000"/>
        </w:rPr>
        <w:t>段表示肺内气压变化相对应的过程；</w:t>
      </w:r>
      <w:r>
        <w:br/>
      </w:r>
      <w:r>
        <w:rPr>
          <w:color w:val="000000"/>
        </w:rPr>
        <w:t>（</w:t>
      </w:r>
      <w:r>
        <w:rPr>
          <w:color w:val="000000"/>
        </w:rPr>
        <w:t>2</w:t>
      </w:r>
      <w:r>
        <w:rPr>
          <w:color w:val="000000"/>
        </w:rPr>
        <w:t>）</w:t>
      </w:r>
      <w:r>
        <w:rPr>
          <w:color w:val="000000"/>
        </w:rPr>
        <w:t>④</w:t>
      </w:r>
      <w:r>
        <w:rPr>
          <w:color w:val="000000"/>
        </w:rPr>
        <w:t>表示肺泡与外界的气体交换，肺泡与外界环境之间进行气体交换的过程叫做肺的通气，肺的通气是通过呼吸运动实现的；</w:t>
      </w:r>
      <w:r>
        <w:br/>
      </w:r>
      <w:r>
        <w:rPr>
          <w:color w:val="000000"/>
        </w:rPr>
        <w:t>（</w:t>
      </w:r>
      <w:r>
        <w:rPr>
          <w:color w:val="000000"/>
        </w:rPr>
        <w:t>3</w:t>
      </w:r>
      <w:r>
        <w:rPr>
          <w:color w:val="000000"/>
        </w:rPr>
        <w:t>）在消化道内将食物分解成可以吸收的营养物质的过程叫做消化，营养物质通过消化道壁进入循环系统的过程叫做吸收．所以丙图中的</w:t>
      </w:r>
      <w:r>
        <w:rPr>
          <w:color w:val="000000"/>
        </w:rPr>
        <w:t>①</w:t>
      </w:r>
      <w:r>
        <w:rPr>
          <w:color w:val="000000"/>
        </w:rPr>
        <w:t>是指营养物质通过消化道壁进入循环系统的过程，这个过</w:t>
      </w:r>
      <w:r>
        <w:rPr>
          <w:color w:val="000000"/>
        </w:rPr>
        <w:t>程叫做吸收；</w:t>
      </w:r>
      <w:r>
        <w:br/>
      </w:r>
      <w:r>
        <w:rPr>
          <w:color w:val="000000"/>
        </w:rPr>
        <w:t>（</w:t>
      </w:r>
      <w:r>
        <w:rPr>
          <w:color w:val="000000"/>
        </w:rPr>
        <w:t>4</w:t>
      </w:r>
      <w:r>
        <w:rPr>
          <w:color w:val="000000"/>
        </w:rPr>
        <w:t>）血液是人体内物质运输的载体，血液由血浆和血细胞组成，血细胞包括红细胞、白细胞和血小板．血浆的功能是运载血细胞，运输养料和二氧化碳等废物；</w:t>
      </w:r>
      <w:r>
        <w:br/>
      </w:r>
      <w:r>
        <w:rPr>
          <w:color w:val="000000"/>
        </w:rPr>
        <w:t>（</w:t>
      </w:r>
      <w:r>
        <w:rPr>
          <w:color w:val="000000"/>
        </w:rPr>
        <w:t>5</w:t>
      </w:r>
      <w:r>
        <w:rPr>
          <w:color w:val="000000"/>
        </w:rPr>
        <w:t>）</w:t>
      </w:r>
      <w:r>
        <w:rPr>
          <w:color w:val="000000"/>
        </w:rPr>
        <w:t xml:space="preserve"> </w:t>
      </w:r>
      <w:r>
        <w:rPr>
          <w:color w:val="000000"/>
        </w:rPr>
        <w:t>人体细胞代谢活动产生的废物，如二氧化碳、水、无机盐、尿素等，它们属于代谢终产物，它们排出体外过程称为排泄，其途径主要有三条：呼吸系统呼出气体、泌</w:t>
      </w:r>
      <w:r>
        <w:rPr>
          <w:color w:val="000000"/>
        </w:rPr>
        <w:t xml:space="preserve"> </w:t>
      </w:r>
      <w:r>
        <w:rPr>
          <w:color w:val="000000"/>
        </w:rPr>
        <w:t>尿系统排出尿液、皮肤排出汗液．呼吸系统呼出的气体，主要排出二氧化碳和少量的水；皮肤产生汗液，排出一部分水、无机盐和尿素；大部分的水、无机盐和尿素</w:t>
      </w:r>
      <w:r>
        <w:rPr>
          <w:color w:val="000000"/>
        </w:rPr>
        <w:t xml:space="preserve"> </w:t>
      </w:r>
      <w:r>
        <w:rPr>
          <w:color w:val="000000"/>
        </w:rPr>
        <w:t>通过泌尿系统以尿的形式排出体外，是排泄的主要途径；当血</w:t>
      </w:r>
      <w:r>
        <w:rPr>
          <w:color w:val="000000"/>
        </w:rPr>
        <w:t>液流经肾小球时，除了血细胞和大分子的蛋白质外，血浆中的一部分水、无机盐、葡萄糖和尿素等物</w:t>
      </w:r>
      <w:r>
        <w:rPr>
          <w:color w:val="000000"/>
        </w:rPr>
        <w:t xml:space="preserve"> </w:t>
      </w:r>
      <w:r>
        <w:rPr>
          <w:color w:val="000000"/>
        </w:rPr>
        <w:t>质，都可以经过肾小球滤过到肾小囊中形成原尿；当原尿流经肾小管时，其中对人体有用的物质，包括大部分水、全部葡萄糖和部分无机盐，被肾小管重新吸收回到</w:t>
      </w:r>
      <w:r>
        <w:rPr>
          <w:color w:val="000000"/>
        </w:rPr>
        <w:t xml:space="preserve"> </w:t>
      </w:r>
      <w:r>
        <w:rPr>
          <w:color w:val="000000"/>
        </w:rPr>
        <w:t>血液里；原尿中剩下的其他废物，如尿素、一部分水和无机盐等由肾小管流出，形成尿液．如果某人</w:t>
      </w:r>
      <w:r>
        <w:rPr>
          <w:color w:val="000000"/>
        </w:rPr>
        <w:t>c</w:t>
      </w:r>
      <w:r>
        <w:rPr>
          <w:color w:val="000000"/>
        </w:rPr>
        <w:t>尿液中出现大分子蛋白质和血细胞，则可能发生病变的部位是</w:t>
      </w:r>
      <w:r>
        <w:rPr>
          <w:color w:val="000000"/>
        </w:rPr>
        <w:t xml:space="preserve"> </w:t>
      </w:r>
      <w:r>
        <w:rPr>
          <w:color w:val="000000"/>
        </w:rPr>
        <w:t>肾小球</w:t>
      </w:r>
      <w:r>
        <w:rPr>
          <w:color w:val="000000"/>
        </w:rPr>
        <w:t>．</w:t>
      </w:r>
      <w:r>
        <w:br/>
      </w:r>
      <w:r>
        <w:rPr>
          <w:color w:val="000000"/>
        </w:rPr>
        <w:t>故答案为</w:t>
      </w:r>
      <w:r>
        <w:rPr>
          <w:color w:val="000000"/>
        </w:rPr>
        <w:t>：</w:t>
      </w:r>
      <w:r>
        <w:br/>
      </w:r>
      <w:r>
        <w:rPr>
          <w:color w:val="000000"/>
        </w:rPr>
        <w:t>（</w:t>
      </w:r>
      <w:r>
        <w:rPr>
          <w:color w:val="000000"/>
        </w:rPr>
        <w:t>1</w:t>
      </w:r>
      <w:r>
        <w:rPr>
          <w:color w:val="000000"/>
        </w:rPr>
        <w:t>）</w:t>
      </w:r>
      <w:r>
        <w:rPr>
          <w:color w:val="000000"/>
        </w:rPr>
        <w:t>CD</w:t>
      </w:r>
      <w:r>
        <w:rPr>
          <w:color w:val="000000"/>
        </w:rPr>
        <w:t>；</w:t>
      </w:r>
      <w:r>
        <w:rPr>
          <w:color w:val="000000"/>
        </w:rPr>
        <w:t>  B</w:t>
      </w:r>
      <w:r>
        <w:rPr>
          <w:color w:val="000000"/>
        </w:rPr>
        <w:t>；</w:t>
      </w:r>
      <w:r>
        <w:br/>
      </w:r>
      <w:r>
        <w:rPr>
          <w:color w:val="000000"/>
        </w:rPr>
        <w:t>（</w:t>
      </w:r>
      <w:r>
        <w:rPr>
          <w:color w:val="000000"/>
        </w:rPr>
        <w:t>2</w:t>
      </w:r>
      <w:r>
        <w:rPr>
          <w:color w:val="000000"/>
        </w:rPr>
        <w:t>）呼吸运动；</w:t>
      </w:r>
      <w:r>
        <w:br/>
      </w:r>
      <w:r>
        <w:rPr>
          <w:color w:val="000000"/>
        </w:rPr>
        <w:t>（</w:t>
      </w:r>
      <w:r>
        <w:rPr>
          <w:color w:val="000000"/>
        </w:rPr>
        <w:t>3</w:t>
      </w:r>
      <w:r>
        <w:rPr>
          <w:color w:val="000000"/>
        </w:rPr>
        <w:t>）吸收；</w:t>
      </w:r>
      <w:r>
        <w:br/>
      </w:r>
      <w:r>
        <w:rPr>
          <w:color w:val="000000"/>
        </w:rPr>
        <w:t>（</w:t>
      </w:r>
      <w:r>
        <w:rPr>
          <w:color w:val="000000"/>
        </w:rPr>
        <w:t>4</w:t>
      </w:r>
      <w:r>
        <w:rPr>
          <w:color w:val="000000"/>
        </w:rPr>
        <w:t>）血液；血浆；</w:t>
      </w:r>
      <w:r>
        <w:br/>
      </w:r>
      <w:r>
        <w:rPr>
          <w:color w:val="000000"/>
        </w:rPr>
        <w:t>（</w:t>
      </w:r>
      <w:r>
        <w:rPr>
          <w:color w:val="000000"/>
        </w:rPr>
        <w:t>5</w:t>
      </w:r>
      <w:r>
        <w:rPr>
          <w:color w:val="000000"/>
        </w:rPr>
        <w:t>）</w:t>
      </w:r>
      <w:r>
        <w:rPr>
          <w:color w:val="000000"/>
        </w:rPr>
        <w:t>c</w:t>
      </w:r>
      <w:r>
        <w:rPr>
          <w:color w:val="000000"/>
        </w:rPr>
        <w:t>；</w:t>
      </w:r>
      <w:r>
        <w:rPr>
          <w:color w:val="000000"/>
        </w:rPr>
        <w:t xml:space="preserve"> </w:t>
      </w:r>
      <w:r>
        <w:rPr>
          <w:color w:val="000000"/>
        </w:rPr>
        <w:t>肾小球的滤过作用</w:t>
      </w:r>
      <w:r>
        <w:rPr>
          <w:color w:val="000000"/>
        </w:rPr>
        <w:t xml:space="preserve">  </w:t>
      </w:r>
      <w:r>
        <w:rPr>
          <w:color w:val="000000"/>
        </w:rPr>
        <w:t>肾</w:t>
      </w:r>
      <w:r>
        <w:rPr>
          <w:color w:val="000000"/>
        </w:rPr>
        <w:t>小管的重吸收作用；肾小球</w:t>
      </w:r>
      <w:r>
        <w:rPr>
          <w:color w:val="000000"/>
        </w:rPr>
        <w:t>．</w:t>
      </w:r>
      <w:r>
        <w:br/>
      </w:r>
      <w:r>
        <w:rPr>
          <w:color w:val="000000"/>
        </w:rPr>
        <w:t>【分析】观图可知：图甲</w:t>
      </w:r>
      <w:r>
        <w:rPr>
          <w:color w:val="000000"/>
        </w:rPr>
        <w:t>CD</w:t>
      </w:r>
      <w:r>
        <w:rPr>
          <w:color w:val="000000"/>
        </w:rPr>
        <w:t>之间表示肺内气压小于外界气压，吸气；</w:t>
      </w:r>
      <w:r>
        <w:rPr>
          <w:color w:val="000000"/>
        </w:rPr>
        <w:t>DE</w:t>
      </w:r>
      <w:r>
        <w:rPr>
          <w:color w:val="000000"/>
        </w:rPr>
        <w:t>之间表示肺内气压大于外界气压，呼气．图乙中</w:t>
      </w:r>
      <w:r>
        <w:rPr>
          <w:color w:val="000000"/>
        </w:rPr>
        <w:t>A</w:t>
      </w:r>
      <w:r>
        <w:rPr>
          <w:color w:val="000000"/>
        </w:rPr>
        <w:t>、</w:t>
      </w:r>
      <w:r>
        <w:rPr>
          <w:color w:val="000000"/>
        </w:rPr>
        <w:t>B</w:t>
      </w:r>
      <w:r>
        <w:rPr>
          <w:color w:val="000000"/>
        </w:rPr>
        <w:t>表示膈的位置．图丙</w:t>
      </w:r>
      <w:r>
        <w:rPr>
          <w:color w:val="000000"/>
        </w:rPr>
        <w:t>①</w:t>
      </w:r>
      <w:r>
        <w:rPr>
          <w:color w:val="000000"/>
        </w:rPr>
        <w:t>表示</w:t>
      </w:r>
      <w:r>
        <w:rPr>
          <w:color w:val="000000"/>
        </w:rPr>
        <w:t xml:space="preserve"> </w:t>
      </w:r>
      <w:r>
        <w:rPr>
          <w:color w:val="000000"/>
        </w:rPr>
        <w:t>营养物质的吸收过程、</w:t>
      </w:r>
      <w:r>
        <w:rPr>
          <w:color w:val="000000"/>
        </w:rPr>
        <w:t>②</w:t>
      </w:r>
      <w:r>
        <w:rPr>
          <w:color w:val="000000"/>
        </w:rPr>
        <w:t>表示肾小球和肾小囊内壁的滤过作用、</w:t>
      </w:r>
      <w:r>
        <w:rPr>
          <w:color w:val="000000"/>
        </w:rPr>
        <w:t>③</w:t>
      </w:r>
      <w:r>
        <w:rPr>
          <w:color w:val="000000"/>
        </w:rPr>
        <w:t>表示肾小管的重吸收作用、</w:t>
      </w:r>
      <w:r>
        <w:rPr>
          <w:color w:val="000000"/>
        </w:rPr>
        <w:t>④</w:t>
      </w:r>
      <w:r>
        <w:rPr>
          <w:color w:val="000000"/>
        </w:rPr>
        <w:t>表示肺泡与外界的气体交换、</w:t>
      </w:r>
      <w:r>
        <w:rPr>
          <w:color w:val="000000"/>
        </w:rPr>
        <w:t>a</w:t>
      </w:r>
      <w:r>
        <w:rPr>
          <w:color w:val="000000"/>
        </w:rPr>
        <w:t>表示氧气、</w:t>
      </w:r>
      <w:r>
        <w:rPr>
          <w:color w:val="000000"/>
        </w:rPr>
        <w:t>b</w:t>
      </w:r>
      <w:r>
        <w:rPr>
          <w:color w:val="000000"/>
        </w:rPr>
        <w:t>表示二氧化碳、</w:t>
      </w:r>
      <w:r>
        <w:rPr>
          <w:color w:val="000000"/>
        </w:rPr>
        <w:t>c</w:t>
      </w:r>
      <w:r>
        <w:rPr>
          <w:color w:val="000000"/>
        </w:rPr>
        <w:t>表示</w:t>
      </w:r>
      <w:r>
        <w:rPr>
          <w:color w:val="000000"/>
        </w:rPr>
        <w:t xml:space="preserve"> </w:t>
      </w:r>
      <w:r>
        <w:rPr>
          <w:color w:val="000000"/>
        </w:rPr>
        <w:t>尿液，据此解答</w:t>
      </w:r>
    </w:p>
    <w:p w:rsidR="003D106B">
      <w:pPr>
        <w:spacing w:after="0"/>
      </w:pPr>
      <w:r>
        <w:rPr>
          <w:color w:val="000000"/>
        </w:rPr>
        <w:t>12.</w:t>
      </w:r>
      <w:r>
        <w:rPr>
          <w:color w:val="0000FF"/>
        </w:rPr>
        <w:t>【答案】</w:t>
      </w:r>
      <w:r>
        <w:rPr>
          <w:color w:val="000000"/>
        </w:rPr>
        <w:t xml:space="preserve"> </w:t>
      </w:r>
      <w:r>
        <w:rPr>
          <w:color w:val="000000"/>
          <w:sz w:val="20"/>
        </w:rPr>
        <w:t>呼吸道</w:t>
      </w:r>
      <w:r>
        <w:t xml:space="preserve"> </w:t>
      </w:r>
      <w:r>
        <w:t>；</w:t>
      </w:r>
      <w:r>
        <w:rPr>
          <w:color w:val="000000"/>
          <w:sz w:val="20"/>
        </w:rPr>
        <w:t>肺</w:t>
      </w:r>
      <w:r>
        <w:t xml:space="preserve"> </w:t>
      </w:r>
      <w:r>
        <w:t>；</w:t>
      </w:r>
      <w:r>
        <w:rPr>
          <w:color w:val="000000"/>
          <w:sz w:val="20"/>
        </w:rPr>
        <w:t>鼻腔</w:t>
      </w:r>
      <w:r>
        <w:t xml:space="preserve"> </w:t>
      </w:r>
      <w:r>
        <w:t>；</w:t>
      </w:r>
      <w:r>
        <w:rPr>
          <w:color w:val="000000"/>
          <w:sz w:val="20"/>
        </w:rPr>
        <w:t>喉</w:t>
      </w:r>
      <w:r>
        <w:t xml:space="preserve"> </w:t>
      </w:r>
      <w:r>
        <w:t>；</w:t>
      </w:r>
      <w:r>
        <w:rPr>
          <w:color w:val="000000"/>
          <w:sz w:val="20"/>
        </w:rPr>
        <w:t>支气管</w:t>
      </w:r>
      <w:r>
        <w:t xml:space="preserve"> </w:t>
      </w:r>
      <w:r>
        <w:t>；</w:t>
      </w:r>
      <w:r>
        <w:rPr>
          <w:color w:val="000000"/>
          <w:sz w:val="20"/>
        </w:rPr>
        <w:t>肺</w:t>
      </w:r>
      <w:r>
        <w:t xml:space="preserve"> </w:t>
      </w:r>
      <w:r>
        <w:t>；</w:t>
      </w:r>
      <w:r>
        <w:rPr>
          <w:color w:val="000000"/>
          <w:sz w:val="20"/>
        </w:rPr>
        <w:t>气体交换</w:t>
      </w:r>
      <w:r>
        <w:t xml:space="preserve"> </w:t>
      </w:r>
      <w:r>
        <w:t>；</w:t>
      </w:r>
      <w:r>
        <w:rPr>
          <w:color w:val="000000"/>
          <w:sz w:val="20"/>
        </w:rPr>
        <w:t>咽</w:t>
      </w:r>
      <w:r>
        <w:t xml:space="preserve"> </w:t>
      </w:r>
      <w:r>
        <w:t>；</w:t>
      </w:r>
      <w:r>
        <w:rPr>
          <w:color w:val="000000"/>
          <w:sz w:val="20"/>
        </w:rPr>
        <w:t>气管</w:t>
      </w:r>
    </w:p>
    <w:p w:rsidR="003D106B">
      <w:pPr>
        <w:spacing w:after="0"/>
      </w:pPr>
      <w:r>
        <w:rPr>
          <w:color w:val="0000FF"/>
        </w:rPr>
        <w:t>【解析】</w:t>
      </w:r>
      <w:r>
        <w:rPr>
          <w:color w:val="000000"/>
        </w:rPr>
        <w:t>【解答】（</w:t>
      </w:r>
      <w:r>
        <w:rPr>
          <w:color w:val="000000"/>
        </w:rPr>
        <w:t>1</w:t>
      </w:r>
      <w:r>
        <w:rPr>
          <w:color w:val="000000"/>
        </w:rPr>
        <w:t>）呼吸系统的组成包括呼吸道和肺两部分．呼吸道包括：</w:t>
      </w:r>
      <w:r>
        <w:rPr>
          <w:color w:val="000000"/>
        </w:rPr>
        <w:t>①</w:t>
      </w:r>
      <w:r>
        <w:rPr>
          <w:color w:val="000000"/>
        </w:rPr>
        <w:t>鼻腔，</w:t>
      </w:r>
      <w:r>
        <w:rPr>
          <w:color w:val="000000"/>
        </w:rPr>
        <w:t>②</w:t>
      </w:r>
      <w:r>
        <w:rPr>
          <w:color w:val="000000"/>
        </w:rPr>
        <w:t>咽，</w:t>
      </w:r>
      <w:r>
        <w:rPr>
          <w:color w:val="000000"/>
        </w:rPr>
        <w:t>③</w:t>
      </w:r>
      <w:r>
        <w:rPr>
          <w:color w:val="000000"/>
        </w:rPr>
        <w:t>喉，</w:t>
      </w:r>
      <w:r>
        <w:rPr>
          <w:color w:val="000000"/>
        </w:rPr>
        <w:t>④</w:t>
      </w:r>
      <w:r>
        <w:rPr>
          <w:color w:val="000000"/>
        </w:rPr>
        <w:t>气管，</w:t>
      </w:r>
      <w:r>
        <w:rPr>
          <w:color w:val="000000"/>
        </w:rPr>
        <w:t>⑤</w:t>
      </w:r>
      <w:r>
        <w:rPr>
          <w:color w:val="000000"/>
        </w:rPr>
        <w:t>支气管．</w:t>
      </w:r>
    </w:p>
    <w:p w:rsidR="00F950C8">
      <w:pPr>
        <w:spacing w:after="0"/>
      </w:pPr>
      <w:r>
        <w:rPr>
          <w:color w:val="000000"/>
        </w:rPr>
        <w:t>（</w:t>
      </w:r>
      <w:r>
        <w:rPr>
          <w:color w:val="000000"/>
        </w:rPr>
        <w:t>2</w:t>
      </w:r>
      <w:r>
        <w:rPr>
          <w:color w:val="000000"/>
        </w:rPr>
        <w:t>）</w:t>
      </w:r>
      <w:r>
        <w:rPr>
          <w:color w:val="000000"/>
        </w:rPr>
        <w:t>⑥</w:t>
      </w:r>
      <w:r>
        <w:rPr>
          <w:color w:val="000000"/>
        </w:rPr>
        <w:t>肺是呼吸系统的主要器官，是气体交换的主要场所．</w:t>
      </w:r>
    </w:p>
    <w:p w:rsidR="00F950C8">
      <w:pPr>
        <w:spacing w:after="0"/>
      </w:pPr>
      <w:r>
        <w:rPr>
          <w:color w:val="000000"/>
        </w:rPr>
        <w:t>（</w:t>
      </w:r>
      <w:r>
        <w:rPr>
          <w:color w:val="000000"/>
        </w:rPr>
        <w:t>3</w:t>
      </w:r>
      <w:r>
        <w:rPr>
          <w:color w:val="000000"/>
        </w:rPr>
        <w:t>）咽既是呼吸的通道也是消化的通道．鼻吸入的空气和食物都会经过咽，之后空气会进入气管，食物则会进入食道．在吞咽时，会厌软骨盖住气管，呼吸暂停．吞咽完毕，会厌软骨迅速恢复原位，呼吸照常．当吃饭时说笑，若吞咽时会厌软骨来不及盖下，会使食物进入气管，引起剧烈咳嗽．</w:t>
      </w:r>
    </w:p>
    <w:p w:rsidR="00F950C8">
      <w:pPr>
        <w:spacing w:after="0"/>
      </w:pPr>
      <w:r>
        <w:rPr>
          <w:color w:val="000000"/>
        </w:rPr>
        <w:t>故答案为：（</w:t>
      </w:r>
      <w:r>
        <w:rPr>
          <w:color w:val="000000"/>
        </w:rPr>
        <w:t>1</w:t>
      </w:r>
      <w:r>
        <w:rPr>
          <w:color w:val="000000"/>
        </w:rPr>
        <w:t>）呼吸道；肺；鼻腔；喉；支气管；（</w:t>
      </w:r>
      <w:r>
        <w:rPr>
          <w:color w:val="000000"/>
        </w:rPr>
        <w:t>2</w:t>
      </w:r>
      <w:r>
        <w:rPr>
          <w:color w:val="000000"/>
        </w:rPr>
        <w:t>）肺；气体交换；（</w:t>
      </w:r>
      <w:r>
        <w:rPr>
          <w:color w:val="000000"/>
        </w:rPr>
        <w:t>3</w:t>
      </w:r>
      <w:r>
        <w:rPr>
          <w:color w:val="000000"/>
        </w:rPr>
        <w:t>）咽；气管．</w:t>
      </w:r>
    </w:p>
    <w:p w:rsidR="00F950C8">
      <w:pPr>
        <w:spacing w:after="0"/>
      </w:pPr>
      <w:r>
        <w:rPr>
          <w:color w:val="000000"/>
          <w:sz w:val="20"/>
        </w:rPr>
        <w:t>【分析】呼吸系统的组成包括呼吸道和肺两部分．呼吸道包括鼻腔、咽、喉、气管、支气管，是呼吸的通道；肺是气体交换的器官．图中的</w:t>
      </w:r>
      <w:r>
        <w:rPr>
          <w:color w:val="000000"/>
          <w:sz w:val="20"/>
        </w:rPr>
        <w:t>①</w:t>
      </w:r>
      <w:r>
        <w:rPr>
          <w:color w:val="000000"/>
          <w:sz w:val="20"/>
        </w:rPr>
        <w:t>鼻腔，</w:t>
      </w:r>
      <w:r>
        <w:rPr>
          <w:color w:val="000000"/>
          <w:sz w:val="20"/>
        </w:rPr>
        <w:t>②</w:t>
      </w:r>
      <w:r>
        <w:rPr>
          <w:color w:val="000000"/>
          <w:sz w:val="20"/>
        </w:rPr>
        <w:t>咽，</w:t>
      </w:r>
      <w:r>
        <w:rPr>
          <w:color w:val="000000"/>
          <w:sz w:val="20"/>
        </w:rPr>
        <w:t>③</w:t>
      </w:r>
      <w:r>
        <w:rPr>
          <w:color w:val="000000"/>
          <w:sz w:val="20"/>
        </w:rPr>
        <w:t>喉，</w:t>
      </w:r>
      <w:r>
        <w:rPr>
          <w:color w:val="000000"/>
          <w:sz w:val="20"/>
        </w:rPr>
        <w:t>④</w:t>
      </w:r>
      <w:r>
        <w:rPr>
          <w:color w:val="000000"/>
          <w:sz w:val="20"/>
        </w:rPr>
        <w:t>气管，</w:t>
      </w:r>
      <w:r>
        <w:rPr>
          <w:color w:val="000000"/>
          <w:sz w:val="20"/>
        </w:rPr>
        <w:t>⑤</w:t>
      </w:r>
      <w:r>
        <w:rPr>
          <w:color w:val="000000"/>
          <w:sz w:val="20"/>
        </w:rPr>
        <w:t>支气管，</w:t>
      </w:r>
      <w:r>
        <w:rPr>
          <w:color w:val="000000"/>
          <w:sz w:val="20"/>
        </w:rPr>
        <w:t>⑥</w:t>
      </w:r>
      <w:r>
        <w:rPr>
          <w:color w:val="000000"/>
          <w:sz w:val="20"/>
        </w:rPr>
        <w:t>肺．</w:t>
      </w:r>
    </w:p>
    <w:p w:rsidR="003D106B">
      <w:pPr>
        <w:spacing w:after="0"/>
      </w:pPr>
      <w:r>
        <w:rPr>
          <w:color w:val="000000"/>
        </w:rPr>
        <w:t>13.</w:t>
      </w:r>
      <w:r>
        <w:rPr>
          <w:color w:val="0000FF"/>
        </w:rPr>
        <w:t>【答案】</w:t>
      </w:r>
      <w:r>
        <w:rPr>
          <w:color w:val="000000"/>
        </w:rPr>
        <w:t xml:space="preserve"> </w:t>
      </w:r>
      <w:r>
        <w:rPr>
          <w:color w:val="000000"/>
        </w:rPr>
        <w:t>肺</w:t>
      </w:r>
      <w:r>
        <w:t xml:space="preserve"> </w:t>
      </w:r>
      <w:r>
        <w:t>；</w:t>
      </w:r>
      <w:r>
        <w:rPr>
          <w:color w:val="000000"/>
        </w:rPr>
        <w:t>肺泡</w:t>
      </w:r>
    </w:p>
    <w:p w:rsidR="003D106B">
      <w:pPr>
        <w:spacing w:after="0"/>
      </w:pPr>
      <w:r>
        <w:rPr>
          <w:color w:val="0000FF"/>
        </w:rPr>
        <w:t>【解析】</w:t>
      </w:r>
      <w:r>
        <w:rPr>
          <w:color w:val="000000"/>
        </w:rPr>
        <w:t>【解答】解：肺的功能单位是肺泡，肺泡外缠绕着毛细血管，肺泡壁和毛细血管壁都佷薄，只要一层上皮细胞构成，适于肺泡与血液之间进行气体交换；当血液流经肺泡周围的毛细血管时，与肺泡进行气体交换，肺泡中的氧气扩散到血液里，血液中二氧化碳的浓度比肺泡的高，二氧化碳扩散到肺泡里，通过呼气排出体外．</w:t>
      </w:r>
    </w:p>
    <w:p w:rsidR="00F950C8">
      <w:pPr>
        <w:spacing w:after="0"/>
      </w:pPr>
      <w:r>
        <w:rPr>
          <w:color w:val="000000"/>
        </w:rPr>
        <w:t>故答案为：肺；肺</w:t>
      </w:r>
      <w:r>
        <w:rPr>
          <w:color w:val="000000"/>
        </w:rPr>
        <w:t>泡</w:t>
      </w:r>
    </w:p>
    <w:p w:rsidR="00F950C8">
      <w:pPr>
        <w:spacing w:after="0"/>
      </w:pPr>
      <w:r>
        <w:rPr>
          <w:color w:val="000000"/>
        </w:rPr>
        <w:t>【</w:t>
      </w:r>
      <w:r>
        <w:rPr>
          <w:color w:val="000000"/>
        </w:rPr>
        <w:t>分析】肺是气体交换的主要场所，肺由许多肺泡构成，据此解答</w:t>
      </w:r>
      <w:r>
        <w:rPr>
          <w:color w:val="000000"/>
        </w:rPr>
        <w:t>．</w:t>
      </w:r>
    </w:p>
    <w:p w:rsidR="00F950C8">
      <w:r>
        <w:t>三、解答题</w:t>
      </w:r>
    </w:p>
    <w:p w:rsidR="003D106B">
      <w:pPr>
        <w:spacing w:after="0"/>
      </w:pPr>
      <w:r>
        <w:rPr>
          <w:color w:val="000000"/>
        </w:rPr>
        <w:t>14.</w:t>
      </w:r>
      <w:r>
        <w:rPr>
          <w:color w:val="0000FF"/>
        </w:rPr>
        <w:t>【答案】</w:t>
      </w:r>
      <w:r>
        <w:rPr>
          <w:color w:val="000000"/>
        </w:rPr>
        <w:t>（</w:t>
      </w:r>
      <w:r>
        <w:rPr>
          <w:color w:val="000000"/>
        </w:rPr>
        <w:t>1</w:t>
      </w:r>
      <w:r>
        <w:rPr>
          <w:color w:val="000000"/>
        </w:rPr>
        <w:t>）</w:t>
      </w:r>
      <w:r>
        <w:rPr>
          <w:color w:val="000000"/>
        </w:rPr>
        <w:t>1</w:t>
      </w:r>
      <w:r>
        <w:t xml:space="preserve"> </w:t>
      </w:r>
      <w:r>
        <w:t>；</w:t>
      </w:r>
      <w:r>
        <w:rPr>
          <w:color w:val="000000"/>
        </w:rPr>
        <w:t>鼻腔</w:t>
      </w:r>
    </w:p>
    <w:p w:rsidR="003D106B">
      <w:pPr>
        <w:spacing w:after="0"/>
      </w:pPr>
      <w:r>
        <w:rPr>
          <w:color w:val="000000"/>
        </w:rPr>
        <w:t>（</w:t>
      </w:r>
      <w:r>
        <w:rPr>
          <w:color w:val="000000"/>
        </w:rPr>
        <w:t>2</w:t>
      </w:r>
      <w:r>
        <w:rPr>
          <w:color w:val="000000"/>
        </w:rPr>
        <w:t>）</w:t>
      </w:r>
      <w:r>
        <w:rPr>
          <w:color w:val="000000"/>
        </w:rPr>
        <w:t>6</w:t>
      </w:r>
      <w:r>
        <w:t xml:space="preserve"> </w:t>
      </w:r>
      <w:r>
        <w:t>；</w:t>
      </w:r>
      <w:r>
        <w:rPr>
          <w:color w:val="000000"/>
        </w:rPr>
        <w:t>气管</w:t>
      </w:r>
      <w:r>
        <w:t xml:space="preserve"> </w:t>
      </w:r>
      <w:r>
        <w:t>；</w:t>
      </w:r>
      <w:r>
        <w:rPr>
          <w:color w:val="000000"/>
        </w:rPr>
        <w:t>3</w:t>
      </w:r>
      <w:r>
        <w:t xml:space="preserve"> </w:t>
      </w:r>
      <w:r>
        <w:t>；</w:t>
      </w:r>
      <w:r>
        <w:rPr>
          <w:color w:val="000000"/>
        </w:rPr>
        <w:t>支气管</w:t>
      </w:r>
    </w:p>
    <w:p w:rsidR="003D106B">
      <w:pPr>
        <w:spacing w:after="0"/>
      </w:pPr>
      <w:r>
        <w:rPr>
          <w:color w:val="000000"/>
        </w:rPr>
        <w:t>（</w:t>
      </w:r>
      <w:r>
        <w:rPr>
          <w:color w:val="000000"/>
        </w:rPr>
        <w:t>3</w:t>
      </w:r>
      <w:r>
        <w:rPr>
          <w:color w:val="000000"/>
        </w:rPr>
        <w:t>）</w:t>
      </w:r>
      <w:r>
        <w:rPr>
          <w:color w:val="000000"/>
        </w:rPr>
        <w:t>4</w:t>
      </w:r>
      <w:r>
        <w:t xml:space="preserve"> </w:t>
      </w:r>
      <w:r>
        <w:t>；</w:t>
      </w:r>
      <w:r>
        <w:rPr>
          <w:color w:val="000000"/>
        </w:rPr>
        <w:t>肺泡</w:t>
      </w:r>
      <w:r>
        <w:t xml:space="preserve"> </w:t>
      </w:r>
      <w:r>
        <w:t>；</w:t>
      </w:r>
      <w:r>
        <w:rPr>
          <w:color w:val="000000"/>
        </w:rPr>
        <w:t>一层</w:t>
      </w:r>
      <w:r>
        <w:t xml:space="preserve"> </w:t>
      </w:r>
      <w:r>
        <w:t>；</w:t>
      </w:r>
      <w:r>
        <w:rPr>
          <w:color w:val="000000"/>
        </w:rPr>
        <w:t>毛细血管</w:t>
      </w:r>
      <w:r>
        <w:t xml:space="preserve"> </w:t>
      </w:r>
      <w:r>
        <w:t>；</w:t>
      </w:r>
      <w:r>
        <w:rPr>
          <w:color w:val="000000"/>
        </w:rPr>
        <w:t>肺泡</w:t>
      </w:r>
    </w:p>
    <w:p w:rsidR="003D106B">
      <w:pPr>
        <w:spacing w:after="0"/>
      </w:pPr>
      <w:r>
        <w:rPr>
          <w:color w:val="000000"/>
        </w:rPr>
        <w:t>（</w:t>
      </w:r>
      <w:r>
        <w:rPr>
          <w:color w:val="000000"/>
        </w:rPr>
        <w:t>4</w:t>
      </w:r>
      <w:r>
        <w:rPr>
          <w:color w:val="000000"/>
        </w:rPr>
        <w:t>）</w:t>
      </w:r>
      <w:r>
        <w:rPr>
          <w:color w:val="000000"/>
        </w:rPr>
        <w:t>5</w:t>
      </w:r>
    </w:p>
    <w:p w:rsidR="003D106B">
      <w:pPr>
        <w:spacing w:after="0"/>
      </w:pPr>
      <w:r>
        <w:rPr>
          <w:color w:val="0000FF"/>
        </w:rPr>
        <w:t>【解析】</w:t>
      </w:r>
      <w:r>
        <w:rPr>
          <w:color w:val="000000"/>
        </w:rPr>
        <w:t>【解答】解：如图是人的呼吸系统的模式图，呼吸系统的组成包括呼吸道和肺两部分．呼吸道包括</w:t>
      </w:r>
      <w:r>
        <w:rPr>
          <w:color w:val="000000"/>
        </w:rPr>
        <w:t>1</w:t>
      </w:r>
      <w:r>
        <w:rPr>
          <w:color w:val="000000"/>
        </w:rPr>
        <w:t>鼻腔、</w:t>
      </w:r>
      <w:r>
        <w:rPr>
          <w:color w:val="000000"/>
        </w:rPr>
        <w:t>2</w:t>
      </w:r>
      <w:r>
        <w:rPr>
          <w:color w:val="000000"/>
        </w:rPr>
        <w:t>咽、喉、</w:t>
      </w:r>
      <w:r>
        <w:rPr>
          <w:color w:val="000000"/>
        </w:rPr>
        <w:t>6</w:t>
      </w:r>
      <w:r>
        <w:rPr>
          <w:color w:val="000000"/>
        </w:rPr>
        <w:t>气管、</w:t>
      </w:r>
      <w:r>
        <w:rPr>
          <w:color w:val="000000"/>
        </w:rPr>
        <w:t>3</w:t>
      </w:r>
      <w:r>
        <w:rPr>
          <w:color w:val="000000"/>
        </w:rPr>
        <w:t>支气管，是呼吸的通道，呼吸道保证了气体的清洁、湿润和畅通；</w:t>
      </w:r>
      <w:r>
        <w:rPr>
          <w:color w:val="000000"/>
        </w:rPr>
        <w:t>A</w:t>
      </w:r>
      <w:r>
        <w:rPr>
          <w:color w:val="000000"/>
        </w:rPr>
        <w:t>鼻腔是呼吸系统的起始部位；</w:t>
      </w:r>
      <w:r>
        <w:rPr>
          <w:color w:val="000000"/>
        </w:rPr>
        <w:t>4</w:t>
      </w:r>
      <w:r>
        <w:rPr>
          <w:color w:val="000000"/>
        </w:rPr>
        <w:t>肺由许多</w:t>
      </w:r>
      <w:r>
        <w:rPr>
          <w:color w:val="000000"/>
        </w:rPr>
        <w:t>3</w:t>
      </w:r>
      <w:r>
        <w:rPr>
          <w:color w:val="000000"/>
        </w:rPr>
        <w:t>肺泡构成，外面包绕着丰富的毛细血管和弹性纤维，肺泡的壁和毛细血管壁都很薄，只有一层上皮细胞构成，这些特点都有利于气体交换，因此肺是气体交换的主要场所．其中咽也是消化系统的结构之一，咽是人体食物和气体的共同通道．（</w:t>
      </w:r>
      <w:r>
        <w:rPr>
          <w:color w:val="000000"/>
        </w:rPr>
        <w:t>1</w:t>
      </w:r>
      <w:r>
        <w:rPr>
          <w:color w:val="000000"/>
        </w:rPr>
        <w:t>）鼻腔内有鼻毛，可以阻挡灰尘，其内表面覆盖着黏膜，黏膜内还分布有丰富的毛细血管．这些特</w:t>
      </w:r>
      <w:r>
        <w:rPr>
          <w:color w:val="000000"/>
        </w:rPr>
        <w:t>点对吸入的空气具有清洁、温暖和湿润的作用，因此对吸入气体有过滤，湿润和温暖作用的结构是</w:t>
      </w:r>
      <w:r>
        <w:rPr>
          <w:color w:val="000000"/>
        </w:rPr>
        <w:t>1</w:t>
      </w:r>
      <w:r>
        <w:rPr>
          <w:color w:val="000000"/>
        </w:rPr>
        <w:t>鼻腔．（</w:t>
      </w:r>
      <w:r>
        <w:rPr>
          <w:color w:val="000000"/>
        </w:rPr>
        <w:t>2</w:t>
      </w:r>
      <w:r>
        <w:rPr>
          <w:color w:val="000000"/>
        </w:rPr>
        <w:t>）</w:t>
      </w:r>
      <w:r>
        <w:rPr>
          <w:color w:val="000000"/>
        </w:rPr>
        <w:t>6</w:t>
      </w:r>
      <w:r>
        <w:rPr>
          <w:color w:val="000000"/>
        </w:rPr>
        <w:t>气管和</w:t>
      </w:r>
      <w:r>
        <w:rPr>
          <w:color w:val="000000"/>
        </w:rPr>
        <w:t>3</w:t>
      </w:r>
      <w:r>
        <w:rPr>
          <w:color w:val="000000"/>
        </w:rPr>
        <w:t>支气管的表面的黏膜上有腺细胞和纤毛，腺细胞分泌黏液，使气管内湿润，黏液中含有能抵抗细菌和病毒的物质．纤毛的摆动可将外来的灰尘、细菌等和黏液一起送到咽部，通过咳嗽排出体外形成痰．因此不要随地吐痰，以免传播病菌．（</w:t>
      </w:r>
      <w:r>
        <w:rPr>
          <w:color w:val="000000"/>
        </w:rPr>
        <w:t>3</w:t>
      </w:r>
      <w:r>
        <w:rPr>
          <w:color w:val="000000"/>
        </w:rPr>
        <w:t>）肺是气体交换的主要器官，肺由大量的肺泡组成，因此体内进行气体交换的功能单位是</w:t>
      </w:r>
      <w:r>
        <w:rPr>
          <w:color w:val="000000"/>
        </w:rPr>
        <w:t>4</w:t>
      </w:r>
      <w:r>
        <w:rPr>
          <w:color w:val="000000"/>
        </w:rPr>
        <w:t>肺泡；肺泡外面包绕着丰富的毛细血管，肺泡的壁和毛细血管壁都很薄，只有一层上皮细胞构成，这些特点都有利于肺泡气与</w:t>
      </w:r>
      <w:r>
        <w:rPr>
          <w:color w:val="000000"/>
        </w:rPr>
        <w:t>血液之间进行气体交换．（</w:t>
      </w:r>
      <w:r>
        <w:rPr>
          <w:color w:val="000000"/>
        </w:rPr>
        <w:t>4</w:t>
      </w:r>
      <w:r>
        <w:rPr>
          <w:color w:val="000000"/>
        </w:rPr>
        <w:t>）肺泡内的氧气进入血液与红细胞中的血红蛋白结合需要穿过肺泡壁的细胞膜、毛细血管壁的细胞膜、红细胞的细胞膜，因此共需穿过</w:t>
      </w:r>
      <w:r>
        <w:rPr>
          <w:color w:val="000000"/>
        </w:rPr>
        <w:t>5</w:t>
      </w:r>
      <w:r>
        <w:rPr>
          <w:color w:val="000000"/>
        </w:rPr>
        <w:t>层细胞膜．</w:t>
      </w:r>
    </w:p>
    <w:p w:rsidR="00F950C8">
      <w:pPr>
        <w:spacing w:after="0"/>
      </w:pPr>
      <w:r>
        <w:rPr>
          <w:color w:val="000000"/>
        </w:rPr>
        <w:t>【</w:t>
      </w:r>
      <w:r>
        <w:rPr>
          <w:color w:val="000000"/>
        </w:rPr>
        <w:t>分析】此题主要考查的是人体呼吸系统的组成及各部分的功能，分析图形解答</w:t>
      </w:r>
      <w:r>
        <w:rPr>
          <w:color w:val="000000"/>
        </w:rPr>
        <w:t>．</w:t>
      </w:r>
    </w:p>
    <w:p w:rsidR="00F950C8">
      <w:r>
        <w:t>四、综合题</w:t>
      </w:r>
    </w:p>
    <w:p w:rsidR="00F950C8">
      <w:pPr>
        <w:spacing w:after="0"/>
      </w:pPr>
      <w:r>
        <w:rPr>
          <w:color w:val="000000"/>
        </w:rPr>
        <w:t>15.</w:t>
      </w:r>
      <w:r>
        <w:rPr>
          <w:color w:val="0000FF"/>
        </w:rPr>
        <w:t>【答案】</w:t>
      </w:r>
      <w:r>
        <w:rPr>
          <w:color w:val="000000"/>
        </w:rPr>
        <w:t>（</w:t>
      </w:r>
      <w:r>
        <w:rPr>
          <w:color w:val="000000"/>
        </w:rPr>
        <w:t>1</w:t>
      </w:r>
      <w:r>
        <w:rPr>
          <w:color w:val="000000"/>
        </w:rPr>
        <w:t>）呼吸道；鼻腔；咽；喉；气管；支气管</w:t>
      </w:r>
      <w:r>
        <w:br/>
      </w:r>
      <w:r>
        <w:rPr>
          <w:color w:val="000000"/>
        </w:rPr>
        <w:t>（</w:t>
      </w:r>
      <w:r>
        <w:rPr>
          <w:color w:val="000000"/>
        </w:rPr>
        <w:t>2</w:t>
      </w:r>
      <w:r>
        <w:rPr>
          <w:color w:val="000000"/>
        </w:rPr>
        <w:t>）肺泡；气体交换面积</w:t>
      </w:r>
      <w:r>
        <w:rPr>
          <w:color w:val="000000"/>
        </w:rPr>
        <w:t xml:space="preserve">  </w:t>
      </w:r>
    </w:p>
    <w:p w:rsidR="00F950C8">
      <w:pPr>
        <w:spacing w:after="0"/>
      </w:pPr>
      <w:r>
        <w:rPr>
          <w:color w:val="0000FF"/>
        </w:rPr>
        <w:t>【解析】</w:t>
      </w:r>
      <w:r>
        <w:rPr>
          <w:color w:val="000000"/>
        </w:rPr>
        <w:t>【解答】（</w:t>
      </w:r>
      <w:r>
        <w:rPr>
          <w:color w:val="000000"/>
        </w:rPr>
        <w:t>1</w:t>
      </w:r>
      <w:r>
        <w:rPr>
          <w:color w:val="000000"/>
        </w:rPr>
        <w:t>）呼吸系统包括呼吸道和肺两部分．呼吸道的组成由上到下依次是鼻腔、咽、喉、气管和支气管，鼻腔内有鼻毛，可以阻挡灰尘，清洁空气，呼吸道都有骨或软骨做支架，使空气顺畅</w:t>
      </w:r>
      <w:r>
        <w:rPr>
          <w:color w:val="000000"/>
        </w:rPr>
        <w:t>通过，其内表面覆盖着黏膜，黏膜上的黏液能湿润空气，黏膜内还分布有丰富的毛细血管，能温暖空气．这些特点既保证了气体的畅通，又对吸入的空气具有清洁、温暖和湿润的作用．</w:t>
      </w:r>
      <w:r>
        <w:br/>
      </w:r>
      <w:r>
        <w:rPr>
          <w:color w:val="000000"/>
        </w:rPr>
        <w:t>（</w:t>
      </w:r>
      <w:r>
        <w:rPr>
          <w:color w:val="000000"/>
        </w:rPr>
        <w:t>2</w:t>
      </w:r>
      <w:r>
        <w:rPr>
          <w:color w:val="000000"/>
        </w:rPr>
        <w:t>）肺由许多肺泡构成，气体交换面积增大，肺泡是进行气体交换的功能单位．肺泡外面包绕着丰富的毛细血管和弹性纤维，肺泡的壁和毛细血管壁都很薄，只有一层上皮细胞构成，这些特点都有利于气体交换．</w:t>
      </w:r>
    </w:p>
    <w:p w:rsidR="00F950C8">
      <w:pPr>
        <w:spacing w:after="0"/>
      </w:pPr>
      <w:r>
        <w:rPr>
          <w:color w:val="000000"/>
        </w:rPr>
        <w:t>【分析】呼吸系统包括呼吸道和肺两部分</w:t>
      </w:r>
      <w:r>
        <w:rPr>
          <w:color w:val="000000"/>
        </w:rPr>
        <w:t>.</w:t>
      </w:r>
      <w:r>
        <w:rPr>
          <w:color w:val="000000"/>
        </w:rPr>
        <w:t>呼吸道的组成由上到下依次是鼻腔、咽、喉、气管和支气管，鼻腔内有鼻毛，可以阻挡灰尘，呼吸道都有骨或软骨做支架，其内表</w:t>
      </w:r>
      <w:r>
        <w:rPr>
          <w:color w:val="000000"/>
        </w:rPr>
        <w:t xml:space="preserve"> </w:t>
      </w:r>
      <w:r>
        <w:rPr>
          <w:color w:val="000000"/>
        </w:rPr>
        <w:t>面覆</w:t>
      </w:r>
      <w:r>
        <w:rPr>
          <w:color w:val="000000"/>
        </w:rPr>
        <w:t>盖着黏膜，黏膜内还分布有丰富</w:t>
      </w:r>
      <w:r>
        <w:rPr>
          <w:color w:val="000000"/>
        </w:rPr>
        <w:t>的毛细血管</w:t>
      </w:r>
      <w:r>
        <w:rPr>
          <w:color w:val="000000"/>
        </w:rPr>
        <w:t>.</w:t>
      </w:r>
      <w:r>
        <w:rPr>
          <w:color w:val="000000"/>
        </w:rPr>
        <w:t>这些特点既保证了气体的畅通，又对吸入的空气具有清洁、温暖和湿润的作用；肺是气体交换的场所，是呼吸系统</w:t>
      </w:r>
      <w:r>
        <w:rPr>
          <w:color w:val="000000"/>
        </w:rPr>
        <w:t xml:space="preserve"> </w:t>
      </w:r>
      <w:r>
        <w:rPr>
          <w:color w:val="000000"/>
        </w:rPr>
        <w:t>的主要器官</w:t>
      </w:r>
      <w:r>
        <w:rPr>
          <w:color w:val="000000"/>
        </w:rPr>
        <w:t>.</w:t>
      </w:r>
    </w:p>
    <w:p w:rsidR="003D106B">
      <w:pPr>
        <w:spacing w:after="0"/>
      </w:pPr>
      <w:r>
        <w:rPr>
          <w:color w:val="000000"/>
        </w:rPr>
        <w:t>16.</w:t>
      </w:r>
      <w:r>
        <w:rPr>
          <w:color w:val="0000FF"/>
        </w:rPr>
        <w:t>【答案】</w:t>
      </w:r>
      <w:r>
        <w:rPr>
          <w:color w:val="000000"/>
        </w:rPr>
        <w:t>（</w:t>
      </w:r>
      <w:r>
        <w:rPr>
          <w:color w:val="000000"/>
        </w:rPr>
        <w:t>1</w:t>
      </w:r>
      <w:r>
        <w:rPr>
          <w:color w:val="000000"/>
        </w:rPr>
        <w:t>）肺</w:t>
      </w:r>
      <w:r>
        <w:rPr>
          <w:color w:val="000000"/>
        </w:rPr>
        <w:t>  </w:t>
      </w:r>
    </w:p>
    <w:p w:rsidR="003D106B">
      <w:pPr>
        <w:spacing w:after="0"/>
      </w:pPr>
      <w:r>
        <w:rPr>
          <w:color w:val="000000"/>
        </w:rPr>
        <w:t>（</w:t>
      </w:r>
      <w:r>
        <w:rPr>
          <w:color w:val="000000"/>
        </w:rPr>
        <w:t>2</w:t>
      </w:r>
      <w:r>
        <w:rPr>
          <w:color w:val="000000"/>
        </w:rPr>
        <w:t>）扩散</w:t>
      </w:r>
      <w:r>
        <w:rPr>
          <w:color w:val="000000"/>
        </w:rPr>
        <w:t>   </w:t>
      </w:r>
      <w:r>
        <w:t xml:space="preserve"> </w:t>
      </w:r>
      <w:r>
        <w:t>；</w:t>
      </w:r>
      <w:r>
        <w:rPr>
          <w:color w:val="000000"/>
        </w:rPr>
        <w:t>氧气</w:t>
      </w:r>
    </w:p>
    <w:p w:rsidR="003D106B">
      <w:pPr>
        <w:spacing w:after="0"/>
      </w:pPr>
      <w:r>
        <w:rPr>
          <w:color w:val="000000"/>
        </w:rPr>
        <w:t>（</w:t>
      </w:r>
      <w:r>
        <w:rPr>
          <w:color w:val="000000"/>
        </w:rPr>
        <w:t>3</w:t>
      </w:r>
      <w:r>
        <w:rPr>
          <w:color w:val="000000"/>
        </w:rPr>
        <w:t>）氧气</w:t>
      </w:r>
      <w:r>
        <w:rPr>
          <w:color w:val="000000"/>
        </w:rPr>
        <w:t>    </w:t>
      </w:r>
      <w:r>
        <w:rPr>
          <w:color w:val="000000"/>
        </w:rPr>
        <w:t>二氧化碳</w:t>
      </w:r>
      <w:r>
        <w:br/>
      </w:r>
      <w:r>
        <w:rPr>
          <w:color w:val="000000"/>
        </w:rPr>
        <w:t>氧气进入人体细胞被消耗，所以呼出的气体中氧气含量减少；细胞呼吸作用产生了二氧化碳，所以呼出的气体中二氧化碳含量增多了</w:t>
      </w:r>
      <w:r>
        <w:rPr>
          <w:color w:val="000000"/>
        </w:rPr>
        <w:t>。</w:t>
      </w:r>
    </w:p>
    <w:p w:rsidR="003D106B">
      <w:pPr>
        <w:spacing w:after="0"/>
      </w:pPr>
      <w:r>
        <w:rPr>
          <w:color w:val="0000FF"/>
        </w:rPr>
        <w:t>【解析】</w:t>
      </w:r>
      <w:r>
        <w:rPr>
          <w:color w:val="000000"/>
        </w:rPr>
        <w:t>【解答】肺是呼吸系统的主要器官，是气体交换的场所。人体内的气体交换包括肺内的气体交换和组织里的气体交换，都是通过扩散作用实现的；组织里</w:t>
      </w:r>
      <w:r>
        <w:rPr>
          <w:color w:val="000000"/>
        </w:rPr>
        <w:t>的气体交换指血液与组织细胞之间的气体交换，其中血液中的氧气扩散到组织细胞，组织细胞产生的二氧化碳扩散到毛细血管的血液里。所以图中</w:t>
      </w:r>
      <w:r>
        <w:rPr>
          <w:color w:val="000000"/>
        </w:rPr>
        <w:t>①</w:t>
      </w:r>
      <w:r>
        <w:rPr>
          <w:color w:val="000000"/>
        </w:rPr>
        <w:t>表示的气体是氧气。组织细胞呼吸作用不断地消耗氧气，产生二氧化碳。其中氧气来源于吸入的气体，产生的二氧化碳通过呼气排出体外，所以呼出的气体中，氧气的含量明显减少，二氧化碳含量明显增加。</w:t>
      </w:r>
      <w:r>
        <w:br/>
      </w:r>
      <w:r>
        <w:rPr>
          <w:color w:val="000000"/>
        </w:rPr>
        <w:t>【</w:t>
      </w:r>
      <w:r>
        <w:rPr>
          <w:color w:val="000000"/>
        </w:rPr>
        <w:t>分析】本题考查人体与呼吸有关的知识，意在考查考生对相关知识的识记能力，理解能力以及分析问题和解决问题的能力</w:t>
      </w:r>
      <w:r>
        <w:rPr>
          <w:color w:val="000000"/>
        </w:rPr>
        <w:t>。</w:t>
      </w:r>
    </w:p>
    <w:p w:rsidR="00F950C8">
      <w:pPr>
        <w:spacing w:after="0"/>
      </w:pPr>
    </w:p>
    <w:sectPr w:rsidSect="00F950C8">
      <w:headerReference w:type="even" r:id="rId17"/>
      <w:footerReference w:type="default" r:id="rId18"/>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0C8" w:rsidRPr="003D106B" w:rsidP="003D106B">
    <w:pPr>
      <w:pStyle w:val="Footer"/>
    </w:pPr>
    <w:r w:rsidRPr="003D106B">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0C8">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F950C8">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F950C8" w:rsidP="00F950C8">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F950C8">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54FB5"/>
    <w:multiLevelType w:val="hybridMultilevel"/>
    <w:tmpl w:val="5684757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9079EE"/>
    <w:multiLevelType w:val="hybridMultilevel"/>
    <w:tmpl w:val="ED3CA2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0C8"/>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F950C8"/>
    <w:rPr>
      <w:sz w:val="18"/>
      <w:szCs w:val="18"/>
    </w:rPr>
  </w:style>
  <w:style w:type="paragraph" w:styleId="Footer">
    <w:name w:val="footer"/>
    <w:basedOn w:val="Normal"/>
    <w:link w:val="Char0"/>
    <w:uiPriority w:val="99"/>
    <w:unhideWhenUsed/>
    <w:qFormat/>
    <w:rsid w:val="00F950C8"/>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F950C8"/>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F950C8"/>
    <w:rPr>
      <w:sz w:val="18"/>
      <w:szCs w:val="18"/>
    </w:rPr>
  </w:style>
  <w:style w:type="character" w:customStyle="1" w:styleId="Char0">
    <w:name w:val="页脚 Char"/>
    <w:link w:val="Footer"/>
    <w:uiPriority w:val="99"/>
    <w:qFormat/>
    <w:rsid w:val="00F950C8"/>
    <w:rPr>
      <w:sz w:val="18"/>
      <w:szCs w:val="18"/>
    </w:rPr>
  </w:style>
  <w:style w:type="character" w:customStyle="1" w:styleId="Char1">
    <w:name w:val="批注框文本 Char"/>
    <w:link w:val="BalloonText"/>
    <w:uiPriority w:val="99"/>
    <w:semiHidden/>
    <w:qFormat/>
    <w:rsid w:val="00F950C8"/>
    <w:rPr>
      <w:sz w:val="18"/>
      <w:szCs w:val="18"/>
    </w:rPr>
  </w:style>
  <w:style w:type="paragraph" w:customStyle="1" w:styleId="1">
    <w:name w:val="正文1"/>
    <w:qFormat/>
    <w:rsid w:val="00F950C8"/>
    <w:pPr>
      <w:jc w:val="both"/>
    </w:pPr>
    <w:rPr>
      <w:kern w:val="2"/>
      <w:sz w:val="21"/>
      <w:szCs w:val="21"/>
    </w:rPr>
  </w:style>
  <w:style w:type="character" w:customStyle="1" w:styleId="15">
    <w:name w:val="15"/>
    <w:qFormat/>
    <w:rsid w:val="00F950C8"/>
    <w:rPr>
      <w:rFonts w:ascii="Times New Roman" w:hAnsi="Times New Roman" w:cs="Times New Roman" w:hint="default"/>
      <w:color w:val="0000FF"/>
      <w:u w:val="single"/>
    </w:rPr>
  </w:style>
  <w:style w:type="paragraph" w:customStyle="1" w:styleId="2">
    <w:name w:val="正文2"/>
    <w:qFormat/>
    <w:rsid w:val="00F950C8"/>
    <w:pPr>
      <w:jc w:val="both"/>
    </w:pPr>
    <w:rPr>
      <w:kern w:val="2"/>
      <w:sz w:val="21"/>
      <w:szCs w:val="21"/>
    </w:rPr>
  </w:style>
  <w:style w:type="character" w:customStyle="1" w:styleId="DefaultParagraphFontPHPDOCX">
    <w:name w:val="Default Paragraph Font PHPDOCX"/>
    <w:uiPriority w:val="1"/>
    <w:semiHidden/>
    <w:unhideWhenUsed/>
    <w:rsid w:val="00F950C8"/>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F950C8"/>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header" Target="header1.xml" /><Relationship Id="rId18" Type="http://schemas.openxmlformats.org/officeDocument/2006/relationships/footer" Target="footer1.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DE262-F615-4647-8610-726E1954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1516</Words>
  <Characters>8646</Characters>
  <Application>Microsoft Office Word</Application>
  <DocSecurity>0</DocSecurity>
  <Lines>72</Lines>
  <Paragraphs>20</Paragraphs>
  <ScaleCrop>false</ScaleCrop>
  <Company/>
  <LinksUpToDate>false</LinksUpToDate>
  <CharactersWithSpaces>10142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2019-04-02T02:12:00Z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